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D19" w:rsidRPr="00F60A1A" w:rsidRDefault="006E0D19" w:rsidP="005F10D4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6E0D19" w:rsidRPr="00F60A1A" w:rsidRDefault="006E0D19" w:rsidP="005F10D4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Pr="00F60A1A">
        <w:rPr>
          <w:rFonts w:eastAsia="Calibri"/>
          <w:bCs/>
          <w:sz w:val="28"/>
          <w:szCs w:val="28"/>
        </w:rPr>
        <w:t>,</w:t>
      </w:r>
    </w:p>
    <w:p w:rsidR="006E0D19" w:rsidRDefault="006E0D19" w:rsidP="005F10D4">
      <w:pPr>
        <w:widowControl/>
        <w:spacing w:line="252" w:lineRule="auto"/>
        <w:ind w:left="4820" w:firstLine="0"/>
        <w:jc w:val="center"/>
        <w:rPr>
          <w:sz w:val="28"/>
          <w:szCs w:val="28"/>
        </w:rPr>
      </w:pPr>
      <w:proofErr w:type="gramStart"/>
      <w:r w:rsidRPr="00F60A1A">
        <w:rPr>
          <w:rFonts w:eastAsia="Calibri"/>
          <w:sz w:val="28"/>
          <w:szCs w:val="28"/>
        </w:rPr>
        <w:t>ограниченной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A64271">
        <w:rPr>
          <w:sz w:val="28"/>
          <w:szCs w:val="28"/>
        </w:rPr>
        <w:t xml:space="preserve">ул. </w:t>
      </w:r>
      <w:r>
        <w:rPr>
          <w:sz w:val="28"/>
          <w:szCs w:val="28"/>
        </w:rPr>
        <w:t xml:space="preserve">Третьякова, </w:t>
      </w:r>
    </w:p>
    <w:p w:rsidR="006E0D19" w:rsidRDefault="006E0D19" w:rsidP="005F10D4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Заслонова</w:t>
      </w:r>
      <w:proofErr w:type="spellEnd"/>
      <w:r>
        <w:rPr>
          <w:sz w:val="28"/>
          <w:szCs w:val="28"/>
        </w:rPr>
        <w:t xml:space="preserve">, ул. Ново-Воронежская, ул. Волкова </w:t>
      </w:r>
      <w:r w:rsidRPr="00F60A1A">
        <w:rPr>
          <w:rFonts w:eastAsia="Calibri"/>
          <w:sz w:val="28"/>
          <w:szCs w:val="28"/>
        </w:rPr>
        <w:t>в городском округе</w:t>
      </w:r>
    </w:p>
    <w:p w:rsidR="006E0D19" w:rsidRDefault="006E0D19" w:rsidP="005F10D4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F60A1A">
        <w:rPr>
          <w:rFonts w:eastAsia="Calibri"/>
          <w:sz w:val="28"/>
          <w:szCs w:val="28"/>
        </w:rPr>
        <w:t>город Воронеж</w:t>
      </w:r>
    </w:p>
    <w:p w:rsidR="006E0D19" w:rsidRDefault="006E0D19" w:rsidP="005F10D4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6E0D19" w:rsidRPr="00F60A1A" w:rsidRDefault="006E0D19" w:rsidP="005F10D4">
      <w:pPr>
        <w:widowControl/>
        <w:spacing w:line="252" w:lineRule="auto"/>
        <w:ind w:left="4820" w:firstLine="0"/>
        <w:jc w:val="center"/>
        <w:rPr>
          <w:sz w:val="28"/>
          <w:szCs w:val="28"/>
          <w:lang w:eastAsia="en-US"/>
        </w:rPr>
      </w:pPr>
    </w:p>
    <w:p w:rsidR="006E0D19" w:rsidRPr="002D4D23" w:rsidRDefault="006E0D19" w:rsidP="005F10D4">
      <w:pPr>
        <w:widowControl/>
        <w:spacing w:line="252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>Текстовая  часть</w:t>
      </w:r>
    </w:p>
    <w:p w:rsidR="005F10D4" w:rsidRDefault="006E0D19" w:rsidP="005F10D4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территории, </w:t>
      </w:r>
      <w:r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ограниченной</w:t>
      </w:r>
    </w:p>
    <w:p w:rsidR="006E0D19" w:rsidRDefault="006E0D19" w:rsidP="005F10D4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 ТРЕТЬЯКОВА</w:t>
      </w:r>
      <w:r w:rsidRPr="00A64271">
        <w:rPr>
          <w:b/>
          <w:caps/>
          <w:sz w:val="28"/>
          <w:szCs w:val="28"/>
        </w:rPr>
        <w:t xml:space="preserve">, ул. </w:t>
      </w:r>
      <w:r>
        <w:rPr>
          <w:b/>
          <w:caps/>
          <w:sz w:val="28"/>
          <w:szCs w:val="28"/>
        </w:rPr>
        <w:t xml:space="preserve">ЗАСЛОНОВА, ул. НОВО-ВОРОНЕЖСКАЯ, </w:t>
      </w:r>
    </w:p>
    <w:p w:rsidR="006E0D19" w:rsidRPr="002D4D23" w:rsidRDefault="006E0D19" w:rsidP="005F10D4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 ВОЛКОВА</w:t>
      </w:r>
      <w:r w:rsidRPr="002D4D23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В ГОРОДСКОМ ОКРУГЕ ГОРОД </w:t>
      </w:r>
      <w:r w:rsidRPr="002D4D23">
        <w:rPr>
          <w:b/>
          <w:caps/>
          <w:sz w:val="28"/>
          <w:szCs w:val="28"/>
        </w:rPr>
        <w:t xml:space="preserve">Воронеж </w:t>
      </w:r>
    </w:p>
    <w:p w:rsidR="006E0D19" w:rsidRPr="00F60A1A" w:rsidRDefault="006E0D19" w:rsidP="005F10D4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6E0D19" w:rsidRPr="00156F8A" w:rsidRDefault="006E0D19" w:rsidP="005F10D4">
      <w:pPr>
        <w:pStyle w:val="Standard"/>
        <w:spacing w:line="372" w:lineRule="auto"/>
        <w:ind w:firstLine="709"/>
        <w:jc w:val="both"/>
        <w:rPr>
          <w:lang w:eastAsia="ar-SA"/>
        </w:rPr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>
        <w:rPr>
          <w:lang w:eastAsia="ar-SA"/>
        </w:rPr>
        <w:t>ул. Третьякова,</w:t>
      </w:r>
      <w:r w:rsidR="005F10D4">
        <w:rPr>
          <w:lang w:eastAsia="ar-SA"/>
        </w:rPr>
        <w:t xml:space="preserve"> у</w:t>
      </w:r>
      <w:r>
        <w:rPr>
          <w:lang w:eastAsia="ar-SA"/>
        </w:rPr>
        <w:t>л.</w:t>
      </w:r>
      <w:r w:rsidR="005F10D4">
        <w:rPr>
          <w:lang w:eastAsia="ar-SA"/>
        </w:rPr>
        <w:t> </w:t>
      </w:r>
      <w:proofErr w:type="spellStart"/>
      <w:r>
        <w:rPr>
          <w:lang w:eastAsia="ar-SA"/>
        </w:rPr>
        <w:t>Заслонова</w:t>
      </w:r>
      <w:proofErr w:type="spellEnd"/>
      <w:r>
        <w:rPr>
          <w:lang w:eastAsia="ar-SA"/>
        </w:rPr>
        <w:t xml:space="preserve">, ул. Ново-Воронежская, ул. Волкова </w:t>
      </w:r>
      <w:r w:rsidRPr="005E543B">
        <w:rPr>
          <w:lang w:eastAsia="ar-SA"/>
        </w:rPr>
        <w:t xml:space="preserve">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25.04.2022 </w:t>
      </w:r>
      <w:r>
        <w:t xml:space="preserve">№ 3/ПМТ,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 w:rsidR="00287FF0">
        <w:t xml:space="preserve"> от 14.09.2021</w:t>
      </w:r>
      <w:r>
        <w:t xml:space="preserve"> № 887</w:t>
      </w:r>
      <w:r w:rsidRPr="00164314">
        <w:t xml:space="preserve"> </w:t>
      </w:r>
      <w:r w:rsidRPr="00824AA9">
        <w:t>«О подготовке проекта межевания территории,</w:t>
      </w:r>
      <w:r>
        <w:t xml:space="preserve"> </w:t>
      </w:r>
      <w:r w:rsidRPr="008068E7">
        <w:rPr>
          <w:kern w:val="1"/>
          <w:lang w:eastAsia="zh-CN" w:bidi="ru-RU"/>
        </w:rPr>
        <w:t>ограниченной</w:t>
      </w:r>
      <w:r w:rsidRPr="00824AA9">
        <w:t xml:space="preserve"> </w:t>
      </w:r>
      <w:r w:rsidRPr="008068E7">
        <w:rPr>
          <w:kern w:val="1"/>
          <w:lang w:eastAsia="zh-CN" w:bidi="ru-RU"/>
        </w:rPr>
        <w:t>ул. Третьякова,</w:t>
      </w:r>
      <w:r w:rsidR="005F10D4">
        <w:rPr>
          <w:kern w:val="1"/>
          <w:lang w:eastAsia="zh-CN" w:bidi="ru-RU"/>
        </w:rPr>
        <w:t xml:space="preserve"> ул. </w:t>
      </w:r>
      <w:proofErr w:type="spellStart"/>
      <w:r w:rsidRPr="008068E7">
        <w:rPr>
          <w:kern w:val="1"/>
          <w:lang w:eastAsia="zh-CN" w:bidi="ru-RU"/>
        </w:rPr>
        <w:t>Заслонова</w:t>
      </w:r>
      <w:proofErr w:type="spellEnd"/>
      <w:r>
        <w:rPr>
          <w:kern w:val="1"/>
          <w:lang w:eastAsia="zh-CN" w:bidi="ru-RU"/>
        </w:rPr>
        <w:t xml:space="preserve">, </w:t>
      </w:r>
      <w:r w:rsidRPr="008068E7">
        <w:rPr>
          <w:kern w:val="1"/>
          <w:lang w:eastAsia="zh-CN" w:bidi="ru-RU"/>
        </w:rPr>
        <w:t xml:space="preserve">ул. Ново-Воронежская, ул. Волкова </w:t>
      </w:r>
      <w:r w:rsidRPr="008068E7">
        <w:rPr>
          <w:bCs/>
          <w:kern w:val="1"/>
          <w:lang w:eastAsia="zh-CN"/>
        </w:rPr>
        <w:t>в городском округе город Воронеж</w:t>
      </w:r>
      <w:r w:rsidRPr="00824AA9">
        <w:t>»</w:t>
      </w:r>
      <w:r>
        <w:t xml:space="preserve">, </w:t>
      </w:r>
      <w:r w:rsidR="00287FF0">
        <w:rPr>
          <w:lang w:eastAsia="ar-SA"/>
        </w:rPr>
        <w:t>постановления</w:t>
      </w:r>
      <w:proofErr w:type="gramEnd"/>
      <w:r w:rsidR="00287FF0" w:rsidRPr="00A471AC">
        <w:rPr>
          <w:lang w:eastAsia="ar-SA"/>
        </w:rPr>
        <w:t xml:space="preserve"> </w:t>
      </w:r>
      <w:proofErr w:type="gramStart"/>
      <w:r w:rsidR="005F10D4">
        <w:rPr>
          <w:lang w:eastAsia="ar-SA"/>
        </w:rPr>
        <w:t xml:space="preserve">главы </w:t>
      </w:r>
      <w:r w:rsidR="00287FF0" w:rsidRPr="00A471AC">
        <w:rPr>
          <w:lang w:eastAsia="ar-SA"/>
        </w:rPr>
        <w:t>город</w:t>
      </w:r>
      <w:r w:rsidR="00287FF0">
        <w:rPr>
          <w:lang w:eastAsia="ar-SA"/>
        </w:rPr>
        <w:t>ского округа город Воронеж от 03.10</w:t>
      </w:r>
      <w:r w:rsidR="00287FF0" w:rsidRPr="00A471AC">
        <w:rPr>
          <w:lang w:eastAsia="ar-SA"/>
        </w:rPr>
        <w:t xml:space="preserve">.2022 </w:t>
      </w:r>
      <w:r w:rsidR="00287FF0">
        <w:rPr>
          <w:lang w:eastAsia="ar-SA"/>
        </w:rPr>
        <w:t>№ 166</w:t>
      </w:r>
      <w:r w:rsidR="00287FF0" w:rsidRPr="00A471AC">
        <w:rPr>
          <w:lang w:eastAsia="ar-SA"/>
        </w:rPr>
        <w:t xml:space="preserve"> «О назначении общественных обсуждений по проекту межевания территории, ограниченной </w:t>
      </w:r>
      <w:r w:rsidR="00287FF0">
        <w:t>ул. </w:t>
      </w:r>
      <w:r w:rsidR="00287FF0" w:rsidRPr="00C6357D">
        <w:t>Третьякова,</w:t>
      </w:r>
      <w:r w:rsidR="00287FF0">
        <w:t xml:space="preserve"> ул. </w:t>
      </w:r>
      <w:proofErr w:type="spellStart"/>
      <w:r w:rsidR="00287FF0" w:rsidRPr="00C6357D">
        <w:t>Заслонова</w:t>
      </w:r>
      <w:proofErr w:type="spellEnd"/>
      <w:r w:rsidR="00287FF0" w:rsidRPr="00C6357D">
        <w:t xml:space="preserve">, </w:t>
      </w:r>
      <w:r w:rsidR="00287FF0">
        <w:t>ул. Ново-Воронежская, ул. </w:t>
      </w:r>
      <w:r w:rsidR="00287FF0" w:rsidRPr="00C6357D">
        <w:t>Волкова</w:t>
      </w:r>
      <w:r w:rsidR="00287FF0">
        <w:rPr>
          <w:rFonts w:eastAsia="Lucida Sans Unicode"/>
          <w:color w:val="000000"/>
          <w:spacing w:val="-5"/>
          <w:lang w:bidi="ru-RU"/>
        </w:rPr>
        <w:t xml:space="preserve"> </w:t>
      </w:r>
      <w:r w:rsidR="00287FF0" w:rsidRPr="00A471AC">
        <w:rPr>
          <w:lang w:eastAsia="ar-SA"/>
        </w:rPr>
        <w:t>в городском округе город Воронеж»</w:t>
      </w:r>
      <w:r w:rsidR="00D766D3">
        <w:rPr>
          <w:lang w:eastAsia="ar-SA"/>
        </w:rPr>
        <w:t xml:space="preserve">,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 w:rsidR="00D766D3">
        <w:rPr>
          <w:shd w:val="clear" w:color="auto" w:fill="FFFFFF"/>
        </w:rPr>
        <w:t xml:space="preserve">  </w:t>
      </w:r>
      <w:r>
        <w:rPr>
          <w:shd w:val="clear" w:color="auto" w:fill="FFFFFF"/>
        </w:rPr>
        <w:t>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 xml:space="preserve">от 25.12.2020 </w:t>
      </w:r>
      <w:r>
        <w:rPr>
          <w:shd w:val="clear" w:color="auto" w:fill="FFFFFF"/>
        </w:rPr>
        <w:t>№ </w:t>
      </w:r>
      <w:r w:rsidRPr="00A5247D">
        <w:rPr>
          <w:shd w:val="clear" w:color="auto" w:fill="FFFFFF"/>
        </w:rPr>
        <w:t>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(далее – Генеральный план),</w:t>
      </w:r>
      <w:r>
        <w:rPr>
          <w:shd w:val="clear" w:color="auto" w:fill="FFFFFF"/>
        </w:rPr>
        <w:t xml:space="preserve"> </w:t>
      </w:r>
      <w:r w:rsidRPr="0015156F">
        <w:rPr>
          <w:shd w:val="clear" w:color="auto" w:fill="FFFFFF"/>
        </w:rPr>
        <w:t>Правил</w:t>
      </w:r>
      <w:r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</w:t>
      </w:r>
      <w:proofErr w:type="gramEnd"/>
      <w:r w:rsidRPr="004E6D53">
        <w:rPr>
          <w:shd w:val="clear" w:color="auto" w:fill="FFFFFF"/>
        </w:rPr>
        <w:t xml:space="preserve"> </w:t>
      </w:r>
      <w:proofErr w:type="gramStart"/>
      <w:r w:rsidRPr="004E6D53">
        <w:rPr>
          <w:shd w:val="clear" w:color="auto" w:fill="FFFFFF"/>
        </w:rPr>
        <w:t>решением</w:t>
      </w:r>
      <w:proofErr w:type="gramEnd"/>
      <w:r w:rsidRPr="004E6D53">
        <w:rPr>
          <w:shd w:val="clear" w:color="auto" w:fill="FFFFFF"/>
        </w:rPr>
        <w:t xml:space="preserve"> </w:t>
      </w:r>
      <w:proofErr w:type="gramStart"/>
      <w:r w:rsidRPr="004E6D53">
        <w:rPr>
          <w:shd w:val="clear" w:color="auto" w:fill="FFFFFF"/>
        </w:rPr>
        <w:t xml:space="preserve">Воронежской городской Думы от </w:t>
      </w:r>
      <w:r w:rsidRPr="0080043A">
        <w:rPr>
          <w:shd w:val="clear" w:color="auto" w:fill="FFFFFF"/>
        </w:rPr>
        <w:t>20.04.2022</w:t>
      </w:r>
      <w:r>
        <w:rPr>
          <w:shd w:val="clear" w:color="auto" w:fill="FFFFFF"/>
        </w:rPr>
        <w:t xml:space="preserve"> №</w:t>
      </w:r>
      <w:r w:rsidRPr="0080043A">
        <w:rPr>
          <w:shd w:val="clear" w:color="auto" w:fill="FFFFFF"/>
        </w:rPr>
        <w:t xml:space="preserve"> 466-V </w:t>
      </w:r>
      <w:r w:rsidRPr="004E6D53">
        <w:rPr>
          <w:shd w:val="clear" w:color="auto" w:fill="FFFFFF"/>
        </w:rPr>
        <w:t xml:space="preserve"> (далее – Правил</w:t>
      </w:r>
      <w:r>
        <w:rPr>
          <w:shd w:val="clear" w:color="auto" w:fill="FFFFFF"/>
        </w:rPr>
        <w:t>а</w:t>
      </w:r>
      <w:r w:rsidRPr="004E6D53">
        <w:rPr>
          <w:shd w:val="clear" w:color="auto" w:fill="FFFFFF"/>
        </w:rPr>
        <w:t xml:space="preserve"> землепользования и застройки), в соответствии</w:t>
      </w:r>
      <w:r>
        <w:rPr>
          <w:shd w:val="clear" w:color="auto" w:fill="FFFFFF"/>
        </w:rPr>
        <w:t xml:space="preserve"> </w:t>
      </w:r>
      <w:r w:rsidRPr="004E6D53">
        <w:rPr>
          <w:shd w:val="clear" w:color="auto" w:fill="FFFFFF"/>
        </w:rPr>
        <w:t>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A82429" w:rsidRDefault="00A82429" w:rsidP="00E03EA4">
      <w:pPr>
        <w:pStyle w:val="Standard"/>
        <w:suppressAutoHyphens w:val="0"/>
        <w:spacing w:line="360" w:lineRule="auto"/>
        <w:ind w:firstLine="709"/>
        <w:jc w:val="both"/>
      </w:pPr>
      <w:r>
        <w:lastRenderedPageBreak/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E03EA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E03EA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E03EA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E03EA4">
      <w:pPr>
        <w:pStyle w:val="Standard"/>
        <w:suppressAutoHyphens w:val="0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77843" w:rsidRDefault="00AD52FF" w:rsidP="00E03EA4">
      <w:pPr>
        <w:pStyle w:val="Standard"/>
        <w:suppressAutoHyphens w:val="0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E00C3D" w:rsidRDefault="00E00C3D" w:rsidP="00E03EA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50492A">
        <w:rPr>
          <w:noProof/>
          <w:sz w:val="28"/>
          <w:szCs w:val="28"/>
        </w:rPr>
        <w:t>Разработка проекта межевания осуществляется с целью установления</w:t>
      </w:r>
      <w:r>
        <w:rPr>
          <w:noProof/>
          <w:sz w:val="28"/>
          <w:szCs w:val="28"/>
        </w:rPr>
        <w:t xml:space="preserve"> </w:t>
      </w:r>
      <w:r w:rsidRPr="0050492A">
        <w:rPr>
          <w:noProof/>
          <w:sz w:val="28"/>
          <w:szCs w:val="28"/>
        </w:rPr>
        <w:t>границ образуемых земельных участков</w:t>
      </w:r>
      <w:r>
        <w:rPr>
          <w:noProof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00C3D" w:rsidRDefault="00E00C3D" w:rsidP="00E03EA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50492A">
        <w:rPr>
          <w:sz w:val="28"/>
          <w:szCs w:val="28"/>
        </w:rPr>
        <w:lastRenderedPageBreak/>
        <w:t xml:space="preserve">Проектируемая территория площадью </w:t>
      </w:r>
      <w:r>
        <w:rPr>
          <w:sz w:val="28"/>
          <w:szCs w:val="28"/>
        </w:rPr>
        <w:t>3,7</w:t>
      </w:r>
      <w:r w:rsidRPr="0050492A">
        <w:rPr>
          <w:sz w:val="28"/>
          <w:szCs w:val="28"/>
        </w:rPr>
        <w:t xml:space="preserve"> га расположена в</w:t>
      </w:r>
      <w:r w:rsidR="000A70A3">
        <w:rPr>
          <w:sz w:val="28"/>
          <w:szCs w:val="28"/>
        </w:rPr>
        <w:t xml:space="preserve"> Левобережном районе</w:t>
      </w:r>
      <w:r w:rsidR="00456CA7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г. </w:t>
      </w:r>
      <w:r>
        <w:rPr>
          <w:sz w:val="28"/>
          <w:szCs w:val="28"/>
        </w:rPr>
        <w:t>Воронеж</w:t>
      </w:r>
      <w:r w:rsidR="000A70A3">
        <w:rPr>
          <w:sz w:val="28"/>
          <w:szCs w:val="28"/>
        </w:rPr>
        <w:t xml:space="preserve"> Воронежской области</w:t>
      </w:r>
      <w:r w:rsidRPr="005049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48C4">
        <w:rPr>
          <w:sz w:val="28"/>
          <w:szCs w:val="28"/>
        </w:rPr>
        <w:t xml:space="preserve">Проектируемая территория относится к землям населенных пунктов. </w:t>
      </w:r>
    </w:p>
    <w:p w:rsidR="00E00C3D" w:rsidRDefault="00E00C3D" w:rsidP="00F508EF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t xml:space="preserve">Территория включает в себя земельные участки, сведения о которых </w:t>
      </w:r>
      <w:r w:rsidR="005F52E3">
        <w:rPr>
          <w:sz w:val="28"/>
          <w:szCs w:val="28"/>
        </w:rPr>
        <w:t>внесены в Единый государственный реестр н</w:t>
      </w:r>
      <w:r w:rsidRPr="007148C4">
        <w:rPr>
          <w:sz w:val="28"/>
          <w:szCs w:val="28"/>
        </w:rPr>
        <w:t>едвижимости</w:t>
      </w:r>
      <w:r w:rsidR="005F52E3">
        <w:rPr>
          <w:sz w:val="28"/>
          <w:szCs w:val="28"/>
        </w:rPr>
        <w:t xml:space="preserve"> (ЕГРН)</w:t>
      </w:r>
      <w:r w:rsidRPr="007148C4">
        <w:rPr>
          <w:sz w:val="28"/>
          <w:szCs w:val="28"/>
        </w:rPr>
        <w:t>, и земли в границах кадастровых кварталов 36:34:0306065, 36:34:0306068</w:t>
      </w:r>
      <w:r w:rsidR="005F52E3">
        <w:rPr>
          <w:sz w:val="28"/>
          <w:szCs w:val="28"/>
        </w:rPr>
        <w:t>,</w:t>
      </w:r>
      <w:r w:rsidR="00456CA7">
        <w:rPr>
          <w:sz w:val="28"/>
          <w:szCs w:val="28"/>
        </w:rPr>
        <w:t xml:space="preserve"> </w:t>
      </w:r>
      <w:r w:rsidRPr="007148C4">
        <w:rPr>
          <w:sz w:val="28"/>
          <w:szCs w:val="28"/>
        </w:rPr>
        <w:t>36:34:0306071, собственность на которые не разграничена.</w:t>
      </w:r>
    </w:p>
    <w:p w:rsidR="00E00C3D" w:rsidRPr="007148C4" w:rsidRDefault="00E00C3D" w:rsidP="00F508E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t xml:space="preserve">В границах проектируемой территории имеются </w:t>
      </w:r>
      <w:r w:rsidR="005F52E3">
        <w:rPr>
          <w:sz w:val="28"/>
          <w:szCs w:val="28"/>
        </w:rPr>
        <w:t>объекты капитального строительства</w:t>
      </w:r>
      <w:r w:rsidRPr="007148C4">
        <w:rPr>
          <w:sz w:val="28"/>
          <w:szCs w:val="28"/>
        </w:rPr>
        <w:t>, сведе</w:t>
      </w:r>
      <w:r w:rsidR="005F52E3">
        <w:rPr>
          <w:sz w:val="28"/>
          <w:szCs w:val="28"/>
        </w:rPr>
        <w:t>ния о которых внесены в Единый государственный реестр н</w:t>
      </w:r>
      <w:r w:rsidRPr="007148C4">
        <w:rPr>
          <w:sz w:val="28"/>
          <w:szCs w:val="28"/>
        </w:rPr>
        <w:t>едвижимости.</w:t>
      </w:r>
    </w:p>
    <w:p w:rsidR="00E00C3D" w:rsidRPr="00FB41CA" w:rsidRDefault="00E00C3D" w:rsidP="00F508E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t xml:space="preserve">В границах проектируемой территории отсутствуют особо охраняемые </w:t>
      </w:r>
      <w:r w:rsidRPr="00FB41CA">
        <w:rPr>
          <w:sz w:val="28"/>
          <w:szCs w:val="28"/>
        </w:rPr>
        <w:t>природные территории, разведанные запасы полезных ископаемых.</w:t>
      </w:r>
    </w:p>
    <w:p w:rsidR="006638A9" w:rsidRPr="00B77843" w:rsidRDefault="00B30A35" w:rsidP="00F508EF">
      <w:pPr>
        <w:pStyle w:val="Standard"/>
        <w:suppressAutoHyphens w:val="0"/>
        <w:spacing w:line="360" w:lineRule="auto"/>
        <w:ind w:firstLine="709"/>
        <w:jc w:val="both"/>
      </w:pPr>
      <w:r>
        <w:t xml:space="preserve">Согласно </w:t>
      </w:r>
      <w:r w:rsidR="006137F8" w:rsidRPr="00B77843">
        <w:t>Генеральному плану рассматриваема</w:t>
      </w:r>
      <w:r w:rsidR="00D310BD" w:rsidRPr="00B77843">
        <w:t>я территория расположена в</w:t>
      </w:r>
      <w:r w:rsidR="006137F8" w:rsidRPr="00B77843">
        <w:t xml:space="preserve"> зоне </w:t>
      </w:r>
      <w:r>
        <w:t>101</w:t>
      </w:r>
      <w:r w:rsidR="00DC01E0">
        <w:t xml:space="preserve"> </w:t>
      </w:r>
      <w:r>
        <w:t>–</w:t>
      </w:r>
      <w:r w:rsidR="00DC01E0">
        <w:t xml:space="preserve"> </w:t>
      </w:r>
      <w:r w:rsidR="005F52E3">
        <w:t>зоне</w:t>
      </w:r>
      <w:r>
        <w:t xml:space="preserve"> </w:t>
      </w:r>
      <w:r w:rsidR="006137F8" w:rsidRPr="00B77843">
        <w:t xml:space="preserve">застройки </w:t>
      </w:r>
      <w:r>
        <w:t>индивидуальными ж</w:t>
      </w:r>
      <w:r w:rsidR="00DC01E0">
        <w:t>и</w:t>
      </w:r>
      <w:r>
        <w:t>лыми домами</w:t>
      </w:r>
      <w:r w:rsidR="00DC01E0">
        <w:t>.</w:t>
      </w:r>
    </w:p>
    <w:p w:rsidR="00E00C3D" w:rsidRDefault="00F8244B" w:rsidP="00F508EF">
      <w:pPr>
        <w:widowControl/>
        <w:suppressAutoHyphens w:val="0"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Правилам землепользования и застройки проектируемая те</w:t>
      </w:r>
      <w:r w:rsidR="00FA1F44">
        <w:rPr>
          <w:sz w:val="28"/>
          <w:szCs w:val="28"/>
        </w:rPr>
        <w:t xml:space="preserve">рритория расположена в территориальной зоне </w:t>
      </w:r>
      <w:r w:rsidR="00B30A35" w:rsidRPr="00DC01E0">
        <w:rPr>
          <w:sz w:val="28"/>
          <w:szCs w:val="28"/>
        </w:rPr>
        <w:t xml:space="preserve">ЖТ </w:t>
      </w:r>
      <w:r w:rsidR="005F52E3">
        <w:t>–</w:t>
      </w:r>
      <w:r w:rsidR="005F52E3">
        <w:rPr>
          <w:sz w:val="28"/>
          <w:szCs w:val="28"/>
        </w:rPr>
        <w:t xml:space="preserve"> зоне</w:t>
      </w:r>
      <w:r w:rsidR="00B30A35" w:rsidRPr="00DC01E0">
        <w:rPr>
          <w:sz w:val="28"/>
          <w:szCs w:val="28"/>
        </w:rPr>
        <w:t xml:space="preserve"> малоэтажн</w:t>
      </w:r>
      <w:r w:rsidR="005F52E3">
        <w:rPr>
          <w:sz w:val="28"/>
          <w:szCs w:val="28"/>
        </w:rPr>
        <w:t>ой жилой застройки. Регламент ЖТ</w:t>
      </w:r>
      <w:r w:rsidR="00B30A35" w:rsidRPr="00DC01E0">
        <w:rPr>
          <w:sz w:val="28"/>
          <w:szCs w:val="28"/>
        </w:rPr>
        <w:t xml:space="preserve">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</w:t>
      </w:r>
      <w:r w:rsidR="00B30A35" w:rsidRPr="00E00C3D">
        <w:rPr>
          <w:sz w:val="28"/>
          <w:szCs w:val="28"/>
        </w:rPr>
        <w:t>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E00C3D" w:rsidRPr="00E00C3D" w:rsidRDefault="00E00C3D" w:rsidP="00F508EF">
      <w:pPr>
        <w:widowControl/>
        <w:suppressAutoHyphens w:val="0"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E00C3D">
        <w:rPr>
          <w:sz w:val="28"/>
          <w:szCs w:val="28"/>
        </w:rPr>
        <w:t xml:space="preserve">Рассматриваемая территория частично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 </w:t>
      </w:r>
    </w:p>
    <w:p w:rsidR="00B06648" w:rsidRPr="00B77843" w:rsidRDefault="003615C0" w:rsidP="00F508EF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E00C3D">
        <w:rPr>
          <w:sz w:val="28"/>
          <w:szCs w:val="28"/>
        </w:rPr>
        <w:lastRenderedPageBreak/>
        <w:t xml:space="preserve">Перечень координат характерных точек границ территории, в </w:t>
      </w:r>
      <w:r w:rsidRPr="00B77843">
        <w:rPr>
          <w:sz w:val="28"/>
          <w:szCs w:val="28"/>
        </w:rPr>
        <w:t xml:space="preserve">отношении которой предполагается к утверждению проект межевания территории, ограниченной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 xml:space="preserve">Третьякова, </w:t>
      </w:r>
      <w:r w:rsidR="00B12BAC">
        <w:rPr>
          <w:sz w:val="28"/>
          <w:szCs w:val="28"/>
        </w:rPr>
        <w:t>ул. </w:t>
      </w:r>
      <w:proofErr w:type="spellStart"/>
      <w:r w:rsidR="00E00C3D" w:rsidRPr="00E00C3D">
        <w:rPr>
          <w:sz w:val="28"/>
          <w:szCs w:val="28"/>
        </w:rPr>
        <w:t>Заслонова</w:t>
      </w:r>
      <w:proofErr w:type="spellEnd"/>
      <w:r w:rsidR="00E00C3D" w:rsidRPr="00E00C3D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>Волкова</w:t>
      </w:r>
      <w:r w:rsidR="00641324" w:rsidRPr="00B77843">
        <w:rPr>
          <w:sz w:val="28"/>
          <w:szCs w:val="28"/>
        </w:rPr>
        <w:t xml:space="preserve">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3615C0" w:rsidRDefault="00F8244B" w:rsidP="00456CA7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5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4"/>
        <w:gridCol w:w="1701"/>
        <w:gridCol w:w="1828"/>
      </w:tblGrid>
      <w:tr w:rsidR="00376249" w:rsidRPr="00B12BAC" w:rsidTr="00456CA7">
        <w:trPr>
          <w:trHeight w:val="757"/>
          <w:jc w:val="center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:rsidR="00376249" w:rsidRPr="00B12BAC" w:rsidRDefault="005F52E3" w:rsidP="00456CA7">
            <w:pPr>
              <w:pStyle w:val="afff0"/>
              <w:suppressAutoHyphens w:val="0"/>
              <w:jc w:val="center"/>
            </w:pPr>
            <w:r w:rsidRPr="00B12BAC">
              <w:t>Номер характерной точки</w:t>
            </w:r>
          </w:p>
        </w:tc>
        <w:tc>
          <w:tcPr>
            <w:tcW w:w="3529" w:type="dxa"/>
            <w:gridSpan w:val="2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Перечень координат</w:t>
            </w:r>
          </w:p>
        </w:tc>
      </w:tr>
      <w:tr w:rsidR="00376249" w:rsidRPr="00B12BAC" w:rsidTr="00456CA7">
        <w:trPr>
          <w:trHeight w:val="360"/>
          <w:jc w:val="center"/>
        </w:trPr>
        <w:tc>
          <w:tcPr>
            <w:tcW w:w="1834" w:type="dxa"/>
            <w:vMerge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X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Y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506937.44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1300899.17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506943.70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1301460.42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506877.68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1301461.45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506871.51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1300900.72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506937.44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1300899.17</w:t>
            </w:r>
          </w:p>
        </w:tc>
      </w:tr>
    </w:tbl>
    <w:p w:rsidR="007E0D8C" w:rsidRDefault="007E0D8C" w:rsidP="007E0D8C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  <w:lang w:eastAsia="ar-SA"/>
        </w:rPr>
      </w:pPr>
    </w:p>
    <w:p w:rsidR="0031298D" w:rsidRDefault="000974E4" w:rsidP="007E0D8C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A0882">
        <w:rPr>
          <w:sz w:val="28"/>
          <w:szCs w:val="28"/>
          <w:lang w:eastAsia="ar-SA"/>
        </w:rPr>
        <w:t>В грани</w:t>
      </w:r>
      <w:r>
        <w:rPr>
          <w:sz w:val="28"/>
          <w:szCs w:val="28"/>
          <w:lang w:eastAsia="ar-SA"/>
        </w:rPr>
        <w:t>цах территории</w:t>
      </w:r>
      <w:r w:rsidR="0031298D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>
        <w:rPr>
          <w:sz w:val="28"/>
          <w:szCs w:val="28"/>
        </w:rPr>
        <w:t xml:space="preserve">ограниченной </w:t>
      </w:r>
      <w:r w:rsidR="00B12BAC">
        <w:rPr>
          <w:sz w:val="28"/>
          <w:szCs w:val="28"/>
        </w:rPr>
        <w:t>ул. </w:t>
      </w:r>
      <w:r>
        <w:rPr>
          <w:sz w:val="28"/>
          <w:szCs w:val="28"/>
        </w:rPr>
        <w:t>Третьякова,</w:t>
      </w:r>
      <w:r w:rsidR="00456CA7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ул. </w:t>
      </w:r>
      <w:proofErr w:type="spellStart"/>
      <w:r w:rsidR="0031298D" w:rsidRPr="00B71890">
        <w:rPr>
          <w:sz w:val="28"/>
          <w:szCs w:val="28"/>
        </w:rPr>
        <w:t>Заслонова</w:t>
      </w:r>
      <w:proofErr w:type="spellEnd"/>
      <w:r w:rsidR="0031298D" w:rsidRPr="00B71890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31298D" w:rsidRPr="00B71890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31298D" w:rsidRPr="00B71890">
        <w:rPr>
          <w:sz w:val="28"/>
          <w:szCs w:val="28"/>
        </w:rPr>
        <w:t>Волкова в городском округе город Воронеж</w:t>
      </w:r>
      <w:r w:rsidR="0031298D" w:rsidRPr="00B71890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 w:rsidRPr="001A0882">
        <w:rPr>
          <w:sz w:val="28"/>
          <w:szCs w:val="28"/>
          <w:lang w:eastAsia="ar-SA"/>
        </w:rPr>
        <w:t>предполагается образовать</w:t>
      </w:r>
      <w:r w:rsidR="0031298D" w:rsidRPr="00B71890">
        <w:rPr>
          <w:sz w:val="28"/>
          <w:szCs w:val="28"/>
        </w:rPr>
        <w:t xml:space="preserve"> </w:t>
      </w:r>
      <w:r w:rsidR="0031298D">
        <w:rPr>
          <w:sz w:val="28"/>
          <w:szCs w:val="28"/>
        </w:rPr>
        <w:t>14</w:t>
      </w:r>
      <w:r w:rsidR="0031298D" w:rsidRPr="00B71890">
        <w:rPr>
          <w:sz w:val="28"/>
          <w:szCs w:val="28"/>
        </w:rPr>
        <w:t xml:space="preserve"> земельных участков.</w:t>
      </w:r>
      <w:bookmarkStart w:id="0" w:name="_Toc106102193"/>
    </w:p>
    <w:p w:rsidR="007C3973" w:rsidRDefault="00670482" w:rsidP="007E0D8C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670482">
        <w:rPr>
          <w:sz w:val="28"/>
          <w:szCs w:val="28"/>
        </w:rPr>
        <w:t>Перечень и сведения о площади образуемых земельных участков, а также в</w:t>
      </w:r>
      <w:r w:rsidR="005F52E3">
        <w:rPr>
          <w:sz w:val="28"/>
          <w:szCs w:val="28"/>
        </w:rPr>
        <w:t>озможные способы их образования</w:t>
      </w:r>
      <w:r w:rsidRPr="00670482">
        <w:rPr>
          <w:sz w:val="28"/>
          <w:szCs w:val="28"/>
        </w:rPr>
        <w:t xml:space="preserve"> с указанием координат характерных точек </w:t>
      </w:r>
      <w:r w:rsidR="005F52E3">
        <w:rPr>
          <w:sz w:val="28"/>
          <w:szCs w:val="28"/>
        </w:rPr>
        <w:t xml:space="preserve">границ </w:t>
      </w:r>
      <w:r w:rsidRPr="00670482">
        <w:rPr>
          <w:sz w:val="28"/>
          <w:szCs w:val="28"/>
        </w:rPr>
        <w:t>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0"/>
      <w:r w:rsidR="000974E4">
        <w:rPr>
          <w:sz w:val="28"/>
          <w:szCs w:val="28"/>
        </w:rPr>
        <w:t>,</w:t>
      </w:r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B84B2E">
        <w:rPr>
          <w:sz w:val="28"/>
          <w:szCs w:val="28"/>
        </w:rPr>
        <w:t>в таблице № 2.</w:t>
      </w:r>
    </w:p>
    <w:p w:rsidR="00A65AD3" w:rsidRDefault="00B84B2E" w:rsidP="00456CA7">
      <w:pPr>
        <w:pStyle w:val="af1"/>
        <w:shd w:val="clear" w:color="auto" w:fill="FFFFFF"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2"/>
        <w:gridCol w:w="1551"/>
        <w:gridCol w:w="1843"/>
        <w:gridCol w:w="2126"/>
        <w:gridCol w:w="667"/>
        <w:gridCol w:w="1442"/>
        <w:gridCol w:w="1398"/>
      </w:tblGrid>
      <w:tr w:rsidR="00550AE1" w:rsidRPr="00A26AE0" w:rsidTr="00B12BAC">
        <w:trPr>
          <w:trHeight w:val="1506"/>
          <w:tblHeader/>
        </w:trPr>
        <w:tc>
          <w:tcPr>
            <w:tcW w:w="542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 xml:space="preserve">№ </w:t>
            </w:r>
            <w:proofErr w:type="gramStart"/>
            <w:r w:rsidRPr="00A26AE0">
              <w:rPr>
                <w:rFonts w:eastAsia="Calibri"/>
              </w:rPr>
              <w:t>п</w:t>
            </w:r>
            <w:proofErr w:type="gramEnd"/>
            <w:r w:rsidRPr="00A26AE0">
              <w:rPr>
                <w:rFonts w:eastAsia="Calibri"/>
              </w:rPr>
              <w:t>/п</w:t>
            </w:r>
          </w:p>
        </w:tc>
        <w:tc>
          <w:tcPr>
            <w:tcW w:w="1551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Условный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номер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образуемого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>земельного участка (части земельного участка)</w:t>
            </w:r>
          </w:p>
        </w:tc>
        <w:tc>
          <w:tcPr>
            <w:tcW w:w="1843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Площадь образуемого земельного участка</w:t>
            </w:r>
          </w:p>
          <w:p w:rsidR="00550AE1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(части земельного участка),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кв.</w:t>
            </w:r>
            <w:r>
              <w:t xml:space="preserve"> м</w:t>
            </w:r>
          </w:p>
        </w:tc>
        <w:tc>
          <w:tcPr>
            <w:tcW w:w="2126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Способ образования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земельного участка</w:t>
            </w:r>
            <w:r>
              <w:t xml:space="preserve"> (части земельного участка)</w:t>
            </w:r>
          </w:p>
        </w:tc>
        <w:tc>
          <w:tcPr>
            <w:tcW w:w="667" w:type="dxa"/>
            <w:vMerge w:val="restart"/>
            <w:textDirection w:val="btLr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>
              <w:t>Номер характерной точки</w:t>
            </w:r>
          </w:p>
        </w:tc>
        <w:tc>
          <w:tcPr>
            <w:tcW w:w="2840" w:type="dxa"/>
            <w:gridSpan w:val="2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>Перечень координат</w:t>
            </w:r>
          </w:p>
        </w:tc>
      </w:tr>
      <w:tr w:rsidR="00550AE1" w:rsidRPr="00A26AE0" w:rsidTr="00E03EA4">
        <w:trPr>
          <w:trHeight w:val="70"/>
          <w:tblHeader/>
        </w:trPr>
        <w:tc>
          <w:tcPr>
            <w:tcW w:w="542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551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667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442" w:type="dxa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  <w:lang w:val="en-US"/>
              </w:rPr>
            </w:pPr>
            <w:r w:rsidRPr="00A26AE0">
              <w:rPr>
                <w:rFonts w:eastAsia="Calibri"/>
                <w:lang w:val="en-US"/>
              </w:rPr>
              <w:t>X</w:t>
            </w:r>
          </w:p>
        </w:tc>
        <w:tc>
          <w:tcPr>
            <w:tcW w:w="1398" w:type="dxa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  <w:lang w:val="en-US"/>
              </w:rPr>
            </w:pPr>
            <w:r w:rsidRPr="00A26AE0">
              <w:rPr>
                <w:rFonts w:eastAsia="Calibri"/>
                <w:lang w:val="en-US"/>
              </w:rPr>
              <w:t>Y</w:t>
            </w:r>
          </w:p>
        </w:tc>
      </w:tr>
      <w:tr w:rsidR="00550AE1" w:rsidTr="00E03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30"/>
        </w:trPr>
        <w:tc>
          <w:tcPr>
            <w:tcW w:w="542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 w:rsidRPr="00A470C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126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42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lastRenderedPageBreak/>
              <w:t>506933.32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506933.36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506923.22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506919.72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506908.20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506911.46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506933.32</w:t>
            </w:r>
          </w:p>
        </w:tc>
        <w:tc>
          <w:tcPr>
            <w:tcW w:w="1398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1300937.21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1300944.97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1300937.24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1300936.29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1300936.60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1300937.21</w:t>
            </w:r>
          </w:p>
        </w:tc>
      </w:tr>
      <w:tr w:rsidR="00550AE1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506933.41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506930.49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506915.18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506915.16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506907.71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506906.94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506906.86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506919.72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506923.22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506933.36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506933.41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1300970.10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1300970.45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1300971.58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1300972.21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1300972.84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1300969.78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1300961.37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1300958.24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1300955.52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1300944.97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1300970.10</w:t>
            </w:r>
          </w:p>
        </w:tc>
      </w:tr>
      <w:tr w:rsidR="00550AE1" w:rsidRPr="00A470C5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506912.12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506885.10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506878.04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506899.95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506934.14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1301061.15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1301041.29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1301040.88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1301040.15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</w:tc>
      </w:tr>
      <w:tr w:rsidR="00550AE1" w:rsidRPr="00A470C5" w:rsidTr="00E03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A71AC">
              <w:rPr>
                <w:rFonts w:eastAsia="Calibri"/>
                <w:sz w:val="24"/>
                <w:szCs w:val="24"/>
              </w:rPr>
              <w:t>506936.49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506936.67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506912.66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506912.02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506911.92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506912.12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CA71AC">
              <w:rPr>
                <w:rFonts w:eastAsia="Calibri"/>
                <w:sz w:val="24"/>
                <w:szCs w:val="24"/>
              </w:rPr>
              <w:t>1301060.11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1301083.79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1301084.67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1301084.68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1301064.68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1301060.60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</w:tc>
      </w:tr>
      <w:tr w:rsidR="00550AE1" w:rsidRPr="00A470C5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506938.43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506889.79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506937.46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1301189.76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1301189.32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1301211.33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506938.20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506937.81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506913.76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76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1301237.72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16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1301261.35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1301238.23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1301237.72</w:t>
            </w:r>
          </w:p>
        </w:tc>
      </w:tr>
      <w:tr w:rsidR="00550AE1" w:rsidRPr="003A2F2C" w:rsidTr="00E03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506913.76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506889.95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506889.91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1301261.64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1301238.90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506913.32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506915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37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506939.32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59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1301353.70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1301353.57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1301352.98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E03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0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506937.24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1301392.77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1301391.99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506882.37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506890.42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506891.18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506910.69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32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506882.22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1301356.41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1301356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1301353.18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1301353.73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1301353.70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1301376.35</w:t>
            </w:r>
          </w:p>
        </w:tc>
      </w:tr>
      <w:tr w:rsidR="00550AE1" w:rsidRPr="003A2F2C" w:rsidTr="00E03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550AE1" w:rsidRPr="00A470C5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506882.22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73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99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1301376.35</w:t>
            </w:r>
          </w:p>
          <w:p w:rsidR="00550AE1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5D7121">
            <w:pPr>
              <w:widowControl/>
              <w:suppressAutoHyphens w:val="0"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506882.01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99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1301396.18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1301398.42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1301406.68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1301406.79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1301408.18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1301408.08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506937.24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1301392.77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1301391.99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5D7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r w:rsidR="00BC6EA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  <w:p w:rsidR="00550AE1" w:rsidRPr="00A470C5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550AE1" w:rsidRPr="005360DA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506933.41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506933.41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506910.31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506910.15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506928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41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506933.62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506933.77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506914.26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506910.94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506902.77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506903.13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506899.95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506898.85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506898.57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506898.38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506898.18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506877.38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506877.22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506897.65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506907.26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506907.18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506910.07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506910.03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506909.76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506915.65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506915.60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506930.32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506930.49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506933.41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1300970.10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36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1300991.97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1301011.541301011.32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1301011.32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1301014.26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1301014.63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1301028.63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1301028.79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1301029.18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1301040.71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1301040.88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1301019.54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1301013.49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1301009.83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1301004.94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1301005.90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1300997.83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1300996.95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1300994.07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1300993.62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1300990.88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1300990.86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1300988.53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1300983.52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1300983.25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1300981.81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1300981.76</w:t>
            </w:r>
          </w:p>
          <w:p w:rsidR="00550AE1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1300970.45</w:t>
            </w:r>
          </w:p>
          <w:p w:rsidR="00550AE1" w:rsidRPr="003A2F2C" w:rsidRDefault="00550AE1" w:rsidP="00C048DE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1300970.10</w:t>
            </w:r>
          </w:p>
        </w:tc>
      </w:tr>
    </w:tbl>
    <w:p w:rsidR="000E3593" w:rsidRDefault="000E3593" w:rsidP="00C048DE">
      <w:pPr>
        <w:widowControl/>
        <w:suppressAutoHyphens w:val="0"/>
        <w:spacing w:line="240" w:lineRule="auto"/>
        <w:ind w:firstLine="567"/>
        <w:rPr>
          <w:noProof/>
          <w:sz w:val="28"/>
          <w:szCs w:val="28"/>
        </w:rPr>
      </w:pPr>
    </w:p>
    <w:p w:rsidR="00E03EA4" w:rsidRPr="00E03EA4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межевания территории предлагается образовать следующие земельные участки:</w:t>
      </w:r>
      <w:bookmarkStart w:id="1" w:name="_Hlk104239685"/>
    </w:p>
    <w:p w:rsidR="00603FE7" w:rsidRPr="00803F16" w:rsidRDefault="00603FE7" w:rsidP="00C048DE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</w:t>
      </w:r>
      <w:r w:rsidR="00BC6EAB">
        <w:rPr>
          <w:b/>
          <w:noProof/>
          <w:sz w:val="28"/>
          <w:szCs w:val="28"/>
        </w:rPr>
        <w:t xml:space="preserve"> </w:t>
      </w:r>
      <w:r w:rsidRPr="00803F16">
        <w:rPr>
          <w:b/>
          <w:noProof/>
          <w:sz w:val="28"/>
          <w:szCs w:val="28"/>
        </w:rPr>
        <w:t>1</w:t>
      </w:r>
    </w:p>
    <w:p w:rsidR="00603FE7" w:rsidRPr="00F675FB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>ка</w:t>
      </w:r>
      <w:r w:rsidR="00595E18">
        <w:rPr>
          <w:noProof/>
          <w:sz w:val="28"/>
          <w:szCs w:val="28"/>
        </w:rPr>
        <w:t xml:space="preserve"> с кадастровым номером</w:t>
      </w:r>
      <w:r>
        <w:rPr>
          <w:noProof/>
          <w:sz w:val="28"/>
          <w:szCs w:val="28"/>
        </w:rPr>
        <w:t xml:space="preserve"> </w:t>
      </w:r>
      <w:r w:rsidRPr="008B44CA">
        <w:rPr>
          <w:noProof/>
          <w:sz w:val="28"/>
          <w:szCs w:val="28"/>
        </w:rPr>
        <w:t>36:34:0306065:6</w:t>
      </w:r>
      <w:r w:rsidRPr="00F675FB">
        <w:rPr>
          <w:noProof/>
          <w:sz w:val="28"/>
          <w:szCs w:val="28"/>
        </w:rPr>
        <w:t xml:space="preserve"> площадью </w:t>
      </w:r>
      <w:r w:rsidRPr="00595E18">
        <w:rPr>
          <w:noProof/>
          <w:sz w:val="28"/>
          <w:szCs w:val="28"/>
        </w:rPr>
        <w:t>315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595E18">
        <w:rPr>
          <w:noProof/>
          <w:sz w:val="28"/>
          <w:szCs w:val="28"/>
        </w:rPr>
        <w:t>по</w:t>
      </w:r>
      <w:r w:rsidR="000F7BF9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595E18">
        <w:rPr>
          <w:noProof/>
          <w:sz w:val="28"/>
          <w:szCs w:val="28"/>
        </w:rPr>
        <w:t>Третьякова, 30.</w:t>
      </w:r>
      <w:r w:rsidRPr="00F675FB">
        <w:rPr>
          <w:noProof/>
          <w:sz w:val="28"/>
          <w:szCs w:val="28"/>
        </w:rPr>
        <w:t xml:space="preserve"> </w:t>
      </w:r>
    </w:p>
    <w:p w:rsidR="00603FE7" w:rsidRPr="00F675FB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603FE7" w:rsidRPr="00F675FB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595E18">
        <w:rPr>
          <w:noProof/>
          <w:sz w:val="28"/>
          <w:szCs w:val="28"/>
        </w:rPr>
        <w:t>«2.1. Для индивидуального жилищного строительства»</w:t>
      </w:r>
      <w:r w:rsidRPr="00F675FB">
        <w:rPr>
          <w:noProof/>
          <w:sz w:val="28"/>
          <w:szCs w:val="28"/>
        </w:rPr>
        <w:t>.</w:t>
      </w:r>
    </w:p>
    <w:p w:rsidR="00603FE7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603FE7" w:rsidRPr="00595E18" w:rsidRDefault="00595E18" w:rsidP="00C048DE">
      <w:pPr>
        <w:widowControl/>
        <w:suppressAutoHyphens w:val="0"/>
        <w:autoSpaceDN/>
        <w:spacing w:line="372" w:lineRule="auto"/>
        <w:ind w:firstLine="709"/>
        <w:textAlignment w:val="auto"/>
        <w:rPr>
          <w:noProof/>
          <w:sz w:val="28"/>
          <w:szCs w:val="28"/>
        </w:rPr>
      </w:pPr>
      <w:r>
        <w:t>-</w:t>
      </w:r>
      <w:r w:rsidR="000E3593">
        <w:t> </w:t>
      </w:r>
      <w:r w:rsidR="00603FE7" w:rsidRPr="00595E18">
        <w:rPr>
          <w:noProof/>
          <w:sz w:val="28"/>
          <w:szCs w:val="28"/>
        </w:rPr>
        <w:t>кадастровый номер 36:34:0306065:6;</w:t>
      </w:r>
    </w:p>
    <w:p w:rsidR="00603FE7" w:rsidRPr="00745C93" w:rsidRDefault="00595E18" w:rsidP="00C048DE">
      <w:pPr>
        <w:pStyle w:val="af"/>
        <w:widowControl/>
        <w:suppressAutoHyphens w:val="0"/>
        <w:autoSpaceDN/>
        <w:spacing w:line="372" w:lineRule="auto"/>
        <w:ind w:left="0"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0E3593">
        <w:rPr>
          <w:noProof/>
          <w:sz w:val="28"/>
          <w:szCs w:val="28"/>
        </w:rPr>
        <w:t> </w:t>
      </w:r>
      <w:r w:rsidR="00603FE7" w:rsidRPr="00745C93">
        <w:rPr>
          <w:noProof/>
          <w:sz w:val="28"/>
          <w:szCs w:val="28"/>
        </w:rPr>
        <w:t xml:space="preserve">площадь </w:t>
      </w:r>
      <w:r>
        <w:t xml:space="preserve">– </w:t>
      </w:r>
      <w:r w:rsidR="00603FE7">
        <w:rPr>
          <w:noProof/>
          <w:sz w:val="28"/>
          <w:szCs w:val="28"/>
        </w:rPr>
        <w:t>306</w:t>
      </w:r>
      <w:r w:rsidR="00B12BAC">
        <w:rPr>
          <w:noProof/>
          <w:sz w:val="28"/>
          <w:szCs w:val="28"/>
        </w:rPr>
        <w:t> кв. м</w:t>
      </w:r>
      <w:r w:rsidR="00603FE7">
        <w:rPr>
          <w:noProof/>
          <w:sz w:val="28"/>
          <w:szCs w:val="28"/>
        </w:rPr>
        <w:t>;</w:t>
      </w:r>
      <w:r w:rsidR="00603FE7" w:rsidRPr="00745C93">
        <w:rPr>
          <w:noProof/>
          <w:sz w:val="28"/>
          <w:szCs w:val="28"/>
        </w:rPr>
        <w:t xml:space="preserve"> </w:t>
      </w:r>
    </w:p>
    <w:p w:rsidR="00603FE7" w:rsidRPr="00595E18" w:rsidRDefault="00595E18" w:rsidP="00C048DE">
      <w:pPr>
        <w:widowControl/>
        <w:suppressAutoHyphens w:val="0"/>
        <w:autoSpaceDN/>
        <w:spacing w:line="372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0E3593">
        <w:rPr>
          <w:noProof/>
          <w:sz w:val="28"/>
          <w:szCs w:val="28"/>
        </w:rPr>
        <w:t> </w:t>
      </w:r>
      <w:r w:rsidR="00603FE7" w:rsidRPr="00595E18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E03EA4" w:rsidRPr="00BC6EAB" w:rsidRDefault="00603FE7" w:rsidP="00C048DE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Площадь земельного участка больше площади, указанной в ЕГРН, на величину </w:t>
      </w:r>
      <w:r w:rsidRPr="001522EF">
        <w:rPr>
          <w:noProof/>
          <w:sz w:val="28"/>
          <w:szCs w:val="28"/>
        </w:rPr>
        <w:t>предельного минимального размера земельного участка</w:t>
      </w:r>
      <w:r>
        <w:rPr>
          <w:noProof/>
          <w:sz w:val="28"/>
          <w:szCs w:val="28"/>
        </w:rPr>
        <w:t xml:space="preserve"> в соответствии с градострительными регламентами (</w:t>
      </w:r>
      <w:r w:rsidR="00493D53">
        <w:rPr>
          <w:noProof/>
          <w:sz w:val="28"/>
          <w:szCs w:val="28"/>
        </w:rPr>
        <w:t>ч.</w:t>
      </w:r>
      <w:r>
        <w:rPr>
          <w:noProof/>
          <w:sz w:val="28"/>
          <w:szCs w:val="28"/>
        </w:rPr>
        <w:t xml:space="preserve"> 3 ст. 42.8 Федерального</w:t>
      </w:r>
      <w:r w:rsidRPr="005C5479">
        <w:rPr>
          <w:noProof/>
          <w:sz w:val="28"/>
          <w:szCs w:val="28"/>
        </w:rPr>
        <w:t xml:space="preserve"> закон</w:t>
      </w:r>
      <w:r>
        <w:rPr>
          <w:noProof/>
          <w:sz w:val="28"/>
          <w:szCs w:val="28"/>
        </w:rPr>
        <w:t>а</w:t>
      </w:r>
      <w:r w:rsidR="00493D53">
        <w:rPr>
          <w:noProof/>
          <w:sz w:val="28"/>
          <w:szCs w:val="28"/>
        </w:rPr>
        <w:t xml:space="preserve"> «</w:t>
      </w:r>
      <w:r w:rsidRPr="005C5479">
        <w:rPr>
          <w:noProof/>
          <w:sz w:val="28"/>
          <w:szCs w:val="28"/>
        </w:rPr>
        <w:t>О кадастров</w:t>
      </w:r>
      <w:r w:rsidR="00493D53">
        <w:rPr>
          <w:noProof/>
          <w:sz w:val="28"/>
          <w:szCs w:val="28"/>
        </w:rPr>
        <w:t>ой деятельности»</w:t>
      </w:r>
      <w:r w:rsidR="00B64568">
        <w:rPr>
          <w:noProof/>
          <w:sz w:val="28"/>
          <w:szCs w:val="28"/>
        </w:rPr>
        <w:t xml:space="preserve"> от 24.07.2007 </w:t>
      </w:r>
      <w:r w:rsidR="00493D53">
        <w:rPr>
          <w:noProof/>
          <w:sz w:val="28"/>
          <w:szCs w:val="28"/>
        </w:rPr>
        <w:t>№</w:t>
      </w:r>
      <w:r w:rsidRPr="005C5479">
        <w:rPr>
          <w:noProof/>
          <w:sz w:val="28"/>
          <w:szCs w:val="28"/>
        </w:rPr>
        <w:t xml:space="preserve"> 221-ФЗ</w:t>
      </w:r>
      <w:r w:rsidR="00493D53">
        <w:rPr>
          <w:noProof/>
          <w:sz w:val="28"/>
          <w:szCs w:val="28"/>
        </w:rPr>
        <w:t>)</w:t>
      </w:r>
      <w:r>
        <w:rPr>
          <w:noProof/>
          <w:sz w:val="28"/>
          <w:szCs w:val="28"/>
        </w:rPr>
        <w:t xml:space="preserve">. </w:t>
      </w: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</w:t>
      </w:r>
      <w:r w:rsidRPr="00803F16">
        <w:rPr>
          <w:noProof/>
          <w:sz w:val="28"/>
          <w:szCs w:val="28"/>
        </w:rPr>
        <w:lastRenderedPageBreak/>
        <w:t xml:space="preserve">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  <w:bookmarkEnd w:id="1"/>
    </w:p>
    <w:p w:rsidR="00603FE7" w:rsidRPr="009641C9" w:rsidRDefault="00603FE7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 w:rsidRPr="009641C9">
        <w:rPr>
          <w:b/>
          <w:noProof/>
          <w:sz w:val="28"/>
          <w:szCs w:val="28"/>
        </w:rPr>
        <w:t>2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597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расположенный</w:t>
      </w:r>
      <w:r>
        <w:rPr>
          <w:noProof/>
          <w:sz w:val="28"/>
          <w:szCs w:val="28"/>
        </w:rPr>
        <w:t xml:space="preserve"> по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Третьякова.</w:t>
      </w:r>
      <w:r w:rsidRPr="00F675FB">
        <w:rPr>
          <w:noProof/>
          <w:sz w:val="28"/>
          <w:szCs w:val="28"/>
        </w:rPr>
        <w:t xml:space="preserve"> 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E03EA4" w:rsidRPr="00E03EA4" w:rsidRDefault="00603FE7" w:rsidP="007E0D8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0F7BF9" w:rsidRPr="00F675F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1074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 xml:space="preserve">фактически занимаемый </w:t>
      </w:r>
      <w:r w:rsidR="00493D53">
        <w:rPr>
          <w:noProof/>
          <w:sz w:val="28"/>
          <w:szCs w:val="28"/>
        </w:rPr>
        <w:t>территори</w:t>
      </w:r>
      <w:r w:rsidR="00B042F5">
        <w:rPr>
          <w:noProof/>
          <w:sz w:val="28"/>
          <w:szCs w:val="28"/>
        </w:rPr>
        <w:t>е</w:t>
      </w:r>
      <w:r w:rsidR="00493D53">
        <w:rPr>
          <w:noProof/>
          <w:sz w:val="28"/>
          <w:szCs w:val="28"/>
        </w:rPr>
        <w:t xml:space="preserve">й </w:t>
      </w:r>
      <w:r>
        <w:rPr>
          <w:noProof/>
          <w:sz w:val="28"/>
          <w:szCs w:val="28"/>
        </w:rPr>
        <w:t>общего пользования и проездом</w:t>
      </w:r>
      <w:r w:rsidRPr="00F675FB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(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Шахтинская).</w:t>
      </w:r>
      <w:r w:rsidRPr="00F675FB">
        <w:rPr>
          <w:noProof/>
          <w:sz w:val="28"/>
          <w:szCs w:val="28"/>
        </w:rPr>
        <w:t xml:space="preserve">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«12.0.1. Улично-дорожная сеть».</w:t>
      </w:r>
      <w:r>
        <w:rPr>
          <w:noProof/>
          <w:sz w:val="28"/>
          <w:szCs w:val="28"/>
        </w:rPr>
        <w:t xml:space="preserve"> Ширина улицы в красных линиях </w:t>
      </w:r>
      <w:r w:rsidR="00493D53" w:rsidRPr="00F340DE">
        <w:rPr>
          <w:noProof/>
          <w:sz w:val="28"/>
          <w:szCs w:val="28"/>
        </w:rPr>
        <w:t>–</w:t>
      </w:r>
      <w:r w:rsidR="00493D53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20 м</w:t>
      </w:r>
      <w:r>
        <w:rPr>
          <w:noProof/>
          <w:sz w:val="28"/>
          <w:szCs w:val="28"/>
        </w:rPr>
        <w:t>.</w:t>
      </w:r>
    </w:p>
    <w:p w:rsidR="000F7BF9" w:rsidRPr="00BC6EAB" w:rsidRDefault="000F7BF9" w:rsidP="00BC6EAB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Pr="00F675FB">
        <w:rPr>
          <w:noProof/>
          <w:sz w:val="28"/>
          <w:szCs w:val="28"/>
        </w:rPr>
        <w:t>.</w:t>
      </w:r>
    </w:p>
    <w:p w:rsidR="00E03EA4" w:rsidRDefault="00E03EA4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F675F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588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расположенный</w:t>
      </w:r>
      <w:r>
        <w:rPr>
          <w:noProof/>
          <w:sz w:val="28"/>
          <w:szCs w:val="28"/>
        </w:rPr>
        <w:t xml:space="preserve"> по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 xml:space="preserve">Третьякова, 22Б.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lastRenderedPageBreak/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E03EA4" w:rsidRPr="00E03EA4" w:rsidRDefault="000F7BF9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Pr="00F675FB">
        <w:rPr>
          <w:noProof/>
          <w:sz w:val="28"/>
          <w:szCs w:val="28"/>
        </w:rPr>
        <w:t>.</w:t>
      </w:r>
    </w:p>
    <w:p w:rsidR="000F7BF9" w:rsidRPr="000450B5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0450B5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5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1063</w:t>
      </w:r>
      <w:r w:rsidR="00B12BAC">
        <w:rPr>
          <w:noProof/>
          <w:sz w:val="28"/>
          <w:szCs w:val="28"/>
        </w:rPr>
        <w:t> кв. м</w:t>
      </w:r>
      <w:r w:rsidRPr="00493D53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фактически занимаемый землями общего пользования и проездом</w:t>
      </w:r>
      <w:r w:rsidRPr="00F675FB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(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Балашовская).</w:t>
      </w:r>
      <w:r w:rsidRPr="00F675FB">
        <w:rPr>
          <w:noProof/>
          <w:sz w:val="28"/>
          <w:szCs w:val="28"/>
        </w:rPr>
        <w:t xml:space="preserve">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C6EAB" w:rsidRDefault="000F7BF9" w:rsidP="00BC6EAB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«12.0.1. Улично-дорожная сеть».</w:t>
      </w:r>
      <w:r>
        <w:rPr>
          <w:noProof/>
          <w:sz w:val="28"/>
          <w:szCs w:val="28"/>
        </w:rPr>
        <w:t xml:space="preserve"> Ширина улицы в красных линиях</w:t>
      </w:r>
      <w:r w:rsidR="00493D53">
        <w:rPr>
          <w:noProof/>
          <w:sz w:val="28"/>
          <w:szCs w:val="28"/>
        </w:rPr>
        <w:t xml:space="preserve"> </w:t>
      </w:r>
      <w:r w:rsidR="00493D53" w:rsidRPr="00F340DE">
        <w:rPr>
          <w:noProof/>
          <w:sz w:val="28"/>
          <w:szCs w:val="28"/>
        </w:rPr>
        <w:t>–</w:t>
      </w:r>
      <w:r w:rsidR="00456CA7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22 м.</w:t>
      </w:r>
    </w:p>
    <w:p w:rsidR="00E03EA4" w:rsidRPr="00E03EA4" w:rsidRDefault="000F7BF9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  <w:r w:rsidR="00BC6EAB">
        <w:rPr>
          <w:noProof/>
          <w:sz w:val="28"/>
          <w:szCs w:val="28"/>
        </w:rPr>
        <w:t xml:space="preserve">     </w:t>
      </w:r>
    </w:p>
    <w:p w:rsidR="00E03EA4" w:rsidRDefault="00E03EA4" w:rsidP="00BC6EAB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BC6EAB" w:rsidRDefault="000F7BF9" w:rsidP="00BC6EAB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6</w:t>
      </w:r>
    </w:p>
    <w:p w:rsidR="000F7BF9" w:rsidRPr="00F675FB" w:rsidRDefault="000F7BF9" w:rsidP="00BC6EAB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 xml:space="preserve">ка </w:t>
      </w:r>
      <w:r w:rsidR="00493D53">
        <w:rPr>
          <w:noProof/>
          <w:sz w:val="28"/>
          <w:szCs w:val="28"/>
        </w:rPr>
        <w:t xml:space="preserve">с кадастровым номером </w:t>
      </w:r>
      <w:r w:rsidRPr="00DC2289">
        <w:rPr>
          <w:noProof/>
          <w:sz w:val="28"/>
          <w:szCs w:val="28"/>
        </w:rPr>
        <w:t>36:34:0306071:7</w:t>
      </w:r>
      <w:r>
        <w:rPr>
          <w:noProof/>
          <w:sz w:val="28"/>
          <w:szCs w:val="28"/>
        </w:rPr>
        <w:t xml:space="preserve"> </w:t>
      </w:r>
      <w:r w:rsidRPr="00F675FB">
        <w:rPr>
          <w:noProof/>
          <w:sz w:val="28"/>
          <w:szCs w:val="28"/>
        </w:rPr>
        <w:t xml:space="preserve">площадью </w:t>
      </w:r>
      <w:r w:rsidRPr="00493D53">
        <w:rPr>
          <w:noProof/>
          <w:sz w:val="28"/>
          <w:szCs w:val="28"/>
        </w:rPr>
        <w:t>560</w:t>
      </w:r>
      <w:r w:rsidR="00B12BAC">
        <w:rPr>
          <w:noProof/>
          <w:sz w:val="28"/>
          <w:szCs w:val="28"/>
        </w:rPr>
        <w:t> кв. м</w:t>
      </w:r>
      <w:r w:rsidRPr="00493D53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493D53">
        <w:rPr>
          <w:noProof/>
          <w:sz w:val="28"/>
          <w:szCs w:val="28"/>
        </w:rPr>
        <w:t>по</w:t>
      </w:r>
      <w:r w:rsidRPr="00F675FB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Третьякова, 16.</w:t>
      </w:r>
      <w:r>
        <w:rPr>
          <w:noProof/>
          <w:sz w:val="28"/>
          <w:szCs w:val="28"/>
        </w:rPr>
        <w:t xml:space="preserve"> </w:t>
      </w: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0F7BF9" w:rsidRPr="00745C9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кадастровый номер </w:t>
      </w:r>
      <w:r w:rsidR="000F7BF9" w:rsidRPr="00702663">
        <w:rPr>
          <w:noProof/>
          <w:sz w:val="28"/>
          <w:szCs w:val="28"/>
        </w:rPr>
        <w:t>36:34:0306071:7</w:t>
      </w:r>
      <w:r w:rsidR="000F7BF9">
        <w:rPr>
          <w:noProof/>
          <w:sz w:val="28"/>
          <w:szCs w:val="28"/>
        </w:rPr>
        <w:t>;</w:t>
      </w:r>
    </w:p>
    <w:p w:rsidR="000F7BF9" w:rsidRPr="00745C9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площадь </w:t>
      </w:r>
      <w:r w:rsidRPr="00F340DE">
        <w:rPr>
          <w:noProof/>
          <w:sz w:val="28"/>
          <w:szCs w:val="28"/>
        </w:rPr>
        <w:t>–</w:t>
      </w:r>
      <w:r>
        <w:rPr>
          <w:noProof/>
          <w:sz w:val="28"/>
          <w:szCs w:val="28"/>
        </w:rPr>
        <w:t xml:space="preserve"> </w:t>
      </w:r>
      <w:r w:rsidR="000F7BF9">
        <w:rPr>
          <w:noProof/>
          <w:sz w:val="28"/>
          <w:szCs w:val="28"/>
        </w:rPr>
        <w:t>554</w:t>
      </w:r>
      <w:r w:rsidR="00B12BAC">
        <w:rPr>
          <w:noProof/>
          <w:sz w:val="28"/>
          <w:szCs w:val="28"/>
        </w:rPr>
        <w:t> кв. м</w:t>
      </w:r>
      <w:r w:rsidR="000F7BF9">
        <w:rPr>
          <w:noProof/>
          <w:sz w:val="28"/>
          <w:szCs w:val="28"/>
        </w:rPr>
        <w:t>;</w:t>
      </w:r>
      <w:r w:rsidR="000F7BF9" w:rsidRPr="00745C93">
        <w:rPr>
          <w:noProof/>
          <w:sz w:val="28"/>
          <w:szCs w:val="28"/>
        </w:rPr>
        <w:t xml:space="preserve"> </w:t>
      </w:r>
    </w:p>
    <w:p w:rsidR="000F7BF9" w:rsidRPr="00493D5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493D53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E03EA4" w:rsidRPr="00E03EA4" w:rsidRDefault="000F7BF9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Площадь земельного участка больше площади, указанной в ЕГРН, на величину </w:t>
      </w:r>
      <w:r w:rsidRPr="001522EF">
        <w:rPr>
          <w:noProof/>
          <w:sz w:val="28"/>
          <w:szCs w:val="28"/>
        </w:rPr>
        <w:t>предельного минимального размера земельного участка</w:t>
      </w:r>
      <w:r>
        <w:rPr>
          <w:noProof/>
          <w:sz w:val="28"/>
          <w:szCs w:val="28"/>
        </w:rPr>
        <w:t xml:space="preserve"> в соответствии с градострительными регламентами </w:t>
      </w:r>
      <w:r w:rsidR="00B64568">
        <w:rPr>
          <w:noProof/>
          <w:sz w:val="28"/>
          <w:szCs w:val="28"/>
        </w:rPr>
        <w:t>(ч. 3 ст. 42.8 Федерального</w:t>
      </w:r>
      <w:r w:rsidR="00B64568" w:rsidRPr="005C5479">
        <w:rPr>
          <w:noProof/>
          <w:sz w:val="28"/>
          <w:szCs w:val="28"/>
        </w:rPr>
        <w:t xml:space="preserve"> закон</w:t>
      </w:r>
      <w:r w:rsidR="00B64568">
        <w:rPr>
          <w:noProof/>
          <w:sz w:val="28"/>
          <w:szCs w:val="28"/>
        </w:rPr>
        <w:t>а «</w:t>
      </w:r>
      <w:r w:rsidR="00B64568" w:rsidRPr="005C5479">
        <w:rPr>
          <w:noProof/>
          <w:sz w:val="28"/>
          <w:szCs w:val="28"/>
        </w:rPr>
        <w:t>О кадастров</w:t>
      </w:r>
      <w:r w:rsidR="00B64568">
        <w:rPr>
          <w:noProof/>
          <w:sz w:val="28"/>
          <w:szCs w:val="28"/>
        </w:rPr>
        <w:t>ой деятельности» от 24.07.2007 №</w:t>
      </w:r>
      <w:r w:rsidR="00B64568" w:rsidRPr="005C5479">
        <w:rPr>
          <w:noProof/>
          <w:sz w:val="28"/>
          <w:szCs w:val="28"/>
        </w:rPr>
        <w:t xml:space="preserve"> 221-ФЗ</w:t>
      </w:r>
      <w:r w:rsidR="00B64568">
        <w:rPr>
          <w:noProof/>
          <w:sz w:val="28"/>
          <w:szCs w:val="28"/>
        </w:rPr>
        <w:t xml:space="preserve">). </w:t>
      </w:r>
      <w:r w:rsidR="00B64568"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="00B64568">
        <w:rPr>
          <w:noProof/>
          <w:sz w:val="28"/>
          <w:szCs w:val="28"/>
        </w:rPr>
        <w:t>устанавливаемых красных линий</w:t>
      </w:r>
      <w:r w:rsidR="00B64568"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7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 xml:space="preserve">ка </w:t>
      </w:r>
      <w:r w:rsidR="00B64568">
        <w:rPr>
          <w:noProof/>
          <w:sz w:val="28"/>
          <w:szCs w:val="28"/>
        </w:rPr>
        <w:t xml:space="preserve">с кадастровым номером </w:t>
      </w:r>
      <w:r w:rsidRPr="00702663">
        <w:rPr>
          <w:noProof/>
          <w:sz w:val="28"/>
          <w:szCs w:val="28"/>
        </w:rPr>
        <w:t>36:34:0306071:16</w:t>
      </w:r>
      <w:r>
        <w:rPr>
          <w:noProof/>
          <w:sz w:val="28"/>
          <w:szCs w:val="28"/>
        </w:rPr>
        <w:t xml:space="preserve"> </w:t>
      </w:r>
      <w:r w:rsidRPr="00F675FB">
        <w:rPr>
          <w:noProof/>
          <w:sz w:val="28"/>
          <w:szCs w:val="28"/>
        </w:rPr>
        <w:t xml:space="preserve">площадью </w:t>
      </w:r>
      <w:r w:rsidRPr="00B64568">
        <w:rPr>
          <w:noProof/>
          <w:sz w:val="28"/>
          <w:szCs w:val="28"/>
        </w:rPr>
        <w:t>547</w:t>
      </w:r>
      <w:r w:rsidR="00B12BAC">
        <w:rPr>
          <w:noProof/>
          <w:sz w:val="28"/>
          <w:szCs w:val="28"/>
        </w:rPr>
        <w:t> кв. м</w:t>
      </w:r>
      <w:r w:rsidRPr="00B64568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B64568">
        <w:rPr>
          <w:noProof/>
          <w:sz w:val="28"/>
          <w:szCs w:val="28"/>
        </w:rPr>
        <w:t>по</w:t>
      </w:r>
      <w:r w:rsidRPr="00F675FB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15.</w:t>
      </w:r>
      <w:r w:rsidRPr="00F675FB">
        <w:rPr>
          <w:noProof/>
          <w:sz w:val="28"/>
          <w:szCs w:val="28"/>
        </w:rPr>
        <w:t xml:space="preserve"> 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«2.1. Для индивидуального жилищного строительства».</w:t>
      </w:r>
    </w:p>
    <w:p w:rsidR="000F7BF9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0F7BF9" w:rsidRPr="00745C93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кадастровый номер </w:t>
      </w:r>
      <w:r w:rsidR="000F7BF9" w:rsidRPr="00702663">
        <w:rPr>
          <w:noProof/>
          <w:sz w:val="28"/>
          <w:szCs w:val="28"/>
        </w:rPr>
        <w:t>36:34:0306071:16</w:t>
      </w:r>
      <w:r w:rsidR="000F7BF9">
        <w:rPr>
          <w:noProof/>
          <w:sz w:val="28"/>
          <w:szCs w:val="28"/>
        </w:rPr>
        <w:t>;</w:t>
      </w:r>
    </w:p>
    <w:p w:rsidR="000F7BF9" w:rsidRPr="00745C93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площадь </w:t>
      </w:r>
      <w:r w:rsidRPr="00F340DE">
        <w:rPr>
          <w:noProof/>
          <w:sz w:val="28"/>
          <w:szCs w:val="28"/>
        </w:rPr>
        <w:t xml:space="preserve">– </w:t>
      </w:r>
      <w:r w:rsidR="000F7BF9">
        <w:rPr>
          <w:noProof/>
          <w:sz w:val="28"/>
          <w:szCs w:val="28"/>
        </w:rPr>
        <w:t>552</w:t>
      </w:r>
      <w:r w:rsidR="00B12BAC">
        <w:rPr>
          <w:noProof/>
          <w:sz w:val="28"/>
          <w:szCs w:val="28"/>
        </w:rPr>
        <w:t> кв. м</w:t>
      </w:r>
      <w:r w:rsidR="000F7BF9">
        <w:rPr>
          <w:noProof/>
          <w:sz w:val="28"/>
          <w:szCs w:val="28"/>
        </w:rPr>
        <w:t>;</w:t>
      </w:r>
      <w:r w:rsidR="000F7BF9" w:rsidRPr="00745C93">
        <w:rPr>
          <w:noProof/>
          <w:sz w:val="28"/>
          <w:szCs w:val="28"/>
        </w:rPr>
        <w:t xml:space="preserve"> </w:t>
      </w:r>
    </w:p>
    <w:p w:rsidR="000F7BF9" w:rsidRPr="00B64568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B64568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E03EA4" w:rsidRPr="00BC6EAB" w:rsidRDefault="000F7BF9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Площадь земельного участка меньше площади, указанной в ЕГРН, не более чем на 10 процентов (</w:t>
      </w:r>
      <w:r w:rsidR="00B64568">
        <w:rPr>
          <w:noProof/>
          <w:sz w:val="28"/>
          <w:szCs w:val="28"/>
        </w:rPr>
        <w:t xml:space="preserve">подп. 1 ч. </w:t>
      </w:r>
      <w:r>
        <w:rPr>
          <w:noProof/>
          <w:sz w:val="28"/>
          <w:szCs w:val="28"/>
        </w:rPr>
        <w:t>3 ст. 42.8 Федерального закона</w:t>
      </w:r>
      <w:r w:rsidR="00456CA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«О </w:t>
      </w:r>
      <w:r>
        <w:rPr>
          <w:noProof/>
          <w:sz w:val="28"/>
          <w:szCs w:val="28"/>
        </w:rPr>
        <w:lastRenderedPageBreak/>
        <w:t xml:space="preserve">кадастровой деятельности» от 24.07.2007 </w:t>
      </w:r>
      <w:r w:rsidR="00B64568">
        <w:rPr>
          <w:noProof/>
          <w:sz w:val="28"/>
          <w:szCs w:val="28"/>
        </w:rPr>
        <w:t>№</w:t>
      </w:r>
      <w:r>
        <w:rPr>
          <w:noProof/>
          <w:sz w:val="28"/>
          <w:szCs w:val="28"/>
        </w:rPr>
        <w:t xml:space="preserve"> 221-ФЗ). </w:t>
      </w: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E03EA4" w:rsidRDefault="00E03EA4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8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601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Третьякова, 6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E03EA4" w:rsidRDefault="000F7BF9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9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417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Третьякова, 6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E03EA4" w:rsidRPr="00BC6EAB" w:rsidRDefault="000F7BF9" w:rsidP="00E03EA4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0F7BF9" w:rsidRPr="00A81C4B" w:rsidRDefault="000F7BF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lastRenderedPageBreak/>
        <w:t>:ЗУ</w:t>
      </w:r>
      <w:r w:rsidR="00BC6EAB">
        <w:rPr>
          <w:b/>
          <w:noProof/>
          <w:sz w:val="28"/>
          <w:szCs w:val="28"/>
        </w:rPr>
        <w:t xml:space="preserve"> </w:t>
      </w:r>
      <w:r w:rsidRPr="00A81C4B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0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700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5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E03EA4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0F7BF9" w:rsidRPr="00A81C4B" w:rsidRDefault="000F7BF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 w:rsidRPr="00A81C4B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1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490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5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0F7BF9" w:rsidRPr="00287FF0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E25822">
        <w:rPr>
          <w:noProof/>
          <w:sz w:val="28"/>
          <w:szCs w:val="28"/>
        </w:rPr>
        <w:t>.</w:t>
      </w:r>
    </w:p>
    <w:p w:rsidR="000F7BF9" w:rsidRPr="00A81C4B" w:rsidRDefault="000F7BF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 w:rsidRPr="00A81C4B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2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494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3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lastRenderedPageBreak/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E03EA4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E03EA4" w:rsidRPr="00E03EA4" w:rsidRDefault="00E03EA4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</w:p>
    <w:p w:rsidR="006E0D19" w:rsidRDefault="006E0D1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:</w:t>
      </w:r>
      <w:r w:rsidRPr="00A81C4B">
        <w:rPr>
          <w:b/>
          <w:noProof/>
          <w:sz w:val="28"/>
          <w:szCs w:val="28"/>
        </w:rPr>
        <w:t>ЗУ</w:t>
      </w:r>
      <w:r w:rsidR="00BC6EAB">
        <w:rPr>
          <w:b/>
          <w:noProof/>
          <w:sz w:val="28"/>
          <w:szCs w:val="28"/>
        </w:rPr>
        <w:t xml:space="preserve"> </w:t>
      </w:r>
      <w:r w:rsidRPr="00A81C4B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3</w:t>
      </w:r>
    </w:p>
    <w:p w:rsidR="000F7BF9" w:rsidRPr="006E0D19" w:rsidRDefault="006E0D1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547</w:t>
      </w:r>
      <w:r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блокированным жилым домом по ул. </w:t>
      </w:r>
      <w:r w:rsidRPr="00B64568">
        <w:rPr>
          <w:noProof/>
          <w:sz w:val="28"/>
          <w:szCs w:val="28"/>
        </w:rPr>
        <w:t>Ново-Воронежская, 3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B64568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E03EA4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C6EAB">
        <w:rPr>
          <w:noProof/>
          <w:sz w:val="28"/>
          <w:szCs w:val="28"/>
        </w:rPr>
        <w:t>.</w:t>
      </w:r>
    </w:p>
    <w:p w:rsidR="00E03EA4" w:rsidRPr="00E03EA4" w:rsidRDefault="00E03EA4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</w:p>
    <w:p w:rsidR="00E03EA4" w:rsidRDefault="000F7BF9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 w:rsidR="00BC6EAB">
        <w:rPr>
          <w:b/>
          <w:noProof/>
          <w:sz w:val="28"/>
          <w:szCs w:val="28"/>
        </w:rPr>
        <w:t xml:space="preserve"> </w:t>
      </w:r>
      <w:r w:rsidRPr="00A81C4B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4</w:t>
      </w:r>
    </w:p>
    <w:p w:rsidR="000F7BF9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>Проектом межевания предлагается образовать земельный</w:t>
      </w:r>
      <w:r w:rsidR="00456CA7" w:rsidRPr="00F340DE">
        <w:rPr>
          <w:noProof/>
          <w:sz w:val="28"/>
          <w:szCs w:val="28"/>
        </w:rPr>
        <w:t xml:space="preserve"> </w:t>
      </w:r>
      <w:r w:rsidRPr="00F340DE">
        <w:rPr>
          <w:noProof/>
          <w:sz w:val="28"/>
          <w:szCs w:val="28"/>
        </w:rPr>
        <w:t>участок площадью 1012</w:t>
      </w:r>
      <w:r w:rsidR="00B12BAC" w:rsidRPr="00F340DE">
        <w:rPr>
          <w:noProof/>
          <w:sz w:val="28"/>
          <w:szCs w:val="28"/>
        </w:rPr>
        <w:t> кв. м</w:t>
      </w:r>
      <w:r w:rsidRPr="00F340DE">
        <w:rPr>
          <w:noProof/>
          <w:sz w:val="28"/>
          <w:szCs w:val="28"/>
        </w:rPr>
        <w:t>, расположенный под огородами</w:t>
      </w:r>
      <w:r w:rsidR="00456CA7" w:rsidRPr="00F340DE">
        <w:rPr>
          <w:noProof/>
          <w:sz w:val="28"/>
          <w:szCs w:val="28"/>
        </w:rPr>
        <w:t xml:space="preserve"> </w:t>
      </w:r>
      <w:r w:rsidRPr="00F340DE">
        <w:rPr>
          <w:noProof/>
          <w:sz w:val="28"/>
          <w:szCs w:val="28"/>
        </w:rPr>
        <w:t xml:space="preserve">по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 xml:space="preserve">Третьякова </w:t>
      </w:r>
      <w:r w:rsidR="00E05963">
        <w:rPr>
          <w:noProof/>
          <w:sz w:val="28"/>
          <w:szCs w:val="28"/>
        </w:rPr>
        <w:t>–</w:t>
      </w:r>
      <w:r w:rsidRPr="00F340DE">
        <w:rPr>
          <w:noProof/>
          <w:sz w:val="28"/>
          <w:szCs w:val="28"/>
        </w:rPr>
        <w:t xml:space="preserve"> </w:t>
      </w:r>
      <w:r w:rsidR="00E05963">
        <w:rPr>
          <w:noProof/>
          <w:sz w:val="28"/>
          <w:szCs w:val="28"/>
        </w:rPr>
        <w:t>ул. </w:t>
      </w:r>
      <w:r w:rsidR="004724FA">
        <w:rPr>
          <w:noProof/>
          <w:sz w:val="28"/>
          <w:szCs w:val="28"/>
        </w:rPr>
        <w:t>Ново-Воронежская.</w:t>
      </w:r>
    </w:p>
    <w:p w:rsidR="004724FA" w:rsidRPr="00E03EA4" w:rsidRDefault="004724FA" w:rsidP="004724FA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</w:p>
    <w:p w:rsidR="000F7BF9" w:rsidRPr="00F340DE" w:rsidRDefault="000F7BF9" w:rsidP="004724FA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0F7BF9" w:rsidRPr="00F340DE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 Благоустройство территории».</w:t>
      </w:r>
    </w:p>
    <w:p w:rsidR="00E03EA4" w:rsidRPr="00F340DE" w:rsidRDefault="00E03EA4" w:rsidP="00E03EA4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 xml:space="preserve">Данная территория занята инженерными коммуникациями (газопровод, </w:t>
      </w:r>
      <w:r>
        <w:rPr>
          <w:noProof/>
          <w:sz w:val="28"/>
          <w:szCs w:val="28"/>
        </w:rPr>
        <w:t>линии электропередачи</w:t>
      </w:r>
      <w:r w:rsidRPr="00F340DE">
        <w:rPr>
          <w:noProof/>
          <w:sz w:val="28"/>
          <w:szCs w:val="28"/>
        </w:rPr>
        <w:t xml:space="preserve">) и имеет конфигурацию, не позволяющую размещать на ней </w:t>
      </w:r>
      <w:r>
        <w:rPr>
          <w:noProof/>
          <w:sz w:val="28"/>
          <w:szCs w:val="28"/>
        </w:rPr>
        <w:t>объекты каптального строительства</w:t>
      </w:r>
      <w:r w:rsidRPr="00F340DE">
        <w:rPr>
          <w:noProof/>
          <w:sz w:val="28"/>
          <w:szCs w:val="28"/>
        </w:rPr>
        <w:t xml:space="preserve"> при соблюдении отступов от границ земельного участка, указанных в градостроительных регламентах данной территориальной зоны. </w:t>
      </w:r>
      <w:bookmarkStart w:id="2" w:name="_Toc106102194"/>
    </w:p>
    <w:p w:rsidR="00E03EA4" w:rsidRPr="00144891" w:rsidRDefault="00E03EA4" w:rsidP="00E03EA4">
      <w:pPr>
        <w:widowControl/>
        <w:suppressAutoHyphens w:val="0"/>
        <w:spacing w:line="360" w:lineRule="auto"/>
        <w:ind w:firstLine="709"/>
        <w:rPr>
          <w:noProof/>
          <w:sz w:val="24"/>
          <w:szCs w:val="24"/>
        </w:rPr>
      </w:pPr>
      <w:r w:rsidRPr="00F340DE">
        <w:rPr>
          <w:noProof/>
          <w:sz w:val="28"/>
          <w:szCs w:val="28"/>
        </w:rPr>
        <w:t xml:space="preserve">Проектом межевания территории, ограниченной ул. Третьякова, ул. Заслонова, ул. Ново-Воронежская, ул. Волкова в городском округе город Воронеж, </w:t>
      </w:r>
      <w:r>
        <w:rPr>
          <w:noProof/>
          <w:sz w:val="28"/>
          <w:szCs w:val="28"/>
        </w:rPr>
        <w:t>пред</w:t>
      </w:r>
      <w:r w:rsidRPr="00F340DE">
        <w:rPr>
          <w:noProof/>
          <w:sz w:val="28"/>
          <w:szCs w:val="28"/>
        </w:rPr>
        <w:t xml:space="preserve">лагается образовать 3 земельных участка, которые будут отнесены к территориям общего пользования или имуществу общего пользования, в отношении которых </w:t>
      </w:r>
      <w:r>
        <w:rPr>
          <w:noProof/>
          <w:sz w:val="28"/>
          <w:szCs w:val="28"/>
        </w:rPr>
        <w:t>не предполагае</w:t>
      </w:r>
      <w:r w:rsidRPr="00F340DE">
        <w:rPr>
          <w:noProof/>
          <w:sz w:val="28"/>
          <w:szCs w:val="28"/>
        </w:rPr>
        <w:t>тся резервирование и (или) изъятие для государственных и муниципальных нужд</w:t>
      </w:r>
      <w:r>
        <w:rPr>
          <w:noProof/>
          <w:sz w:val="28"/>
          <w:szCs w:val="28"/>
        </w:rPr>
        <w:t>.</w:t>
      </w:r>
    </w:p>
    <w:p w:rsidR="00E03EA4" w:rsidRDefault="00E03EA4" w:rsidP="00E03EA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F340DE">
        <w:rPr>
          <w:bCs/>
          <w:iCs/>
          <w:noProof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2"/>
      <w:r w:rsidR="004724FA">
        <w:rPr>
          <w:bCs/>
          <w:iCs/>
          <w:noProof/>
          <w:sz w:val="28"/>
          <w:szCs w:val="28"/>
        </w:rPr>
        <w:t>,</w:t>
      </w:r>
      <w:r w:rsidRPr="00F340DE">
        <w:rPr>
          <w:bCs/>
          <w:iCs/>
          <w:noProof/>
          <w:sz w:val="28"/>
          <w:szCs w:val="28"/>
        </w:rPr>
        <w:t xml:space="preserve"> приведены </w:t>
      </w:r>
      <w:r>
        <w:rPr>
          <w:bCs/>
          <w:iCs/>
          <w:noProof/>
          <w:sz w:val="28"/>
          <w:szCs w:val="28"/>
        </w:rPr>
        <w:t>в таблице № 3.</w:t>
      </w:r>
    </w:p>
    <w:p w:rsidR="000A70A3" w:rsidRDefault="00CE1EE5" w:rsidP="00B77E59">
      <w:pPr>
        <w:pStyle w:val="af1"/>
        <w:shd w:val="clear" w:color="auto" w:fill="FFFFFF"/>
        <w:spacing w:before="0" w:beforeAutospacing="0" w:after="0" w:line="228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26"/>
        <w:gridCol w:w="1383"/>
        <w:gridCol w:w="1754"/>
        <w:gridCol w:w="1872"/>
        <w:gridCol w:w="1856"/>
        <w:gridCol w:w="2278"/>
      </w:tblGrid>
      <w:tr w:rsidR="00E11A41" w:rsidRPr="001B7E1E" w:rsidTr="00E03EA4">
        <w:trPr>
          <w:cantSplit/>
          <w:trHeight w:val="2440"/>
          <w:tblHeader/>
        </w:trPr>
        <w:tc>
          <w:tcPr>
            <w:tcW w:w="268" w:type="pct"/>
            <w:vAlign w:val="center"/>
          </w:tcPr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 xml:space="preserve">№ </w:t>
            </w:r>
            <w:proofErr w:type="gramStart"/>
            <w:r w:rsidRPr="001B7E1E">
              <w:rPr>
                <w:rFonts w:eastAsia="Calibri"/>
              </w:rPr>
              <w:t>п</w:t>
            </w:r>
            <w:proofErr w:type="gramEnd"/>
            <w:r w:rsidRPr="001B7E1E">
              <w:rPr>
                <w:rFonts w:eastAsia="Calibri"/>
              </w:rPr>
              <w:t>/п</w:t>
            </w:r>
          </w:p>
        </w:tc>
        <w:tc>
          <w:tcPr>
            <w:tcW w:w="844" w:type="pct"/>
            <w:vAlign w:val="center"/>
          </w:tcPr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t>Условный</w:t>
            </w:r>
            <w:r w:rsidR="00E11A41">
              <w:t xml:space="preserve"> </w:t>
            </w:r>
            <w:r w:rsidRPr="001B7E1E">
              <w:t>номер</w:t>
            </w:r>
            <w:r w:rsidR="00E11A41">
              <w:t xml:space="preserve"> </w:t>
            </w:r>
            <w:r w:rsidRPr="001B7E1E">
              <w:t>образуемого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земельного участка (части земельного участка)</w:t>
            </w:r>
          </w:p>
        </w:tc>
        <w:tc>
          <w:tcPr>
            <w:tcW w:w="601" w:type="pct"/>
            <w:vAlign w:val="center"/>
          </w:tcPr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t>Кадастровый</w:t>
            </w:r>
            <w:r w:rsidR="00E11A41">
              <w:t xml:space="preserve"> </w:t>
            </w:r>
            <w:r w:rsidRPr="001B7E1E">
              <w:t>номер</w:t>
            </w:r>
            <w:r w:rsidR="00E11A41">
              <w:t xml:space="preserve"> </w:t>
            </w:r>
            <w:r w:rsidRPr="001B7E1E">
              <w:t>существующего</w:t>
            </w:r>
            <w:r w:rsidR="00E11A41">
              <w:t xml:space="preserve"> з</w:t>
            </w:r>
            <w:r w:rsidRPr="001B7E1E">
              <w:t>емельного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участка</w:t>
            </w:r>
          </w:p>
        </w:tc>
        <w:tc>
          <w:tcPr>
            <w:tcW w:w="1728" w:type="pct"/>
            <w:vAlign w:val="center"/>
          </w:tcPr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</w:pPr>
            <w:r w:rsidRPr="001B7E1E">
              <w:t>Сведения об</w:t>
            </w:r>
            <w:r w:rsidR="00E11A41">
              <w:t> </w:t>
            </w:r>
            <w:r w:rsidRPr="001B7E1E">
              <w:t>отнесении</w:t>
            </w:r>
            <w:r w:rsidR="00E11A41">
              <w:t xml:space="preserve"> </w:t>
            </w:r>
            <w:r w:rsidR="002A7C09">
              <w:t>(</w:t>
            </w:r>
            <w:proofErr w:type="spellStart"/>
            <w:r w:rsidR="002A7C09">
              <w:t>неотнесении</w:t>
            </w:r>
            <w:proofErr w:type="spellEnd"/>
            <w:r w:rsidR="002A7C09">
              <w:t>) образуемого земельного участка</w:t>
            </w:r>
            <w:r w:rsidRPr="001B7E1E">
              <w:t xml:space="preserve"> к</w:t>
            </w:r>
            <w:r w:rsidR="00E11A41">
              <w:t> </w:t>
            </w:r>
            <w:r w:rsidRPr="001B7E1E">
              <w:t>территории общего пользования</w:t>
            </w:r>
          </w:p>
        </w:tc>
        <w:tc>
          <w:tcPr>
            <w:tcW w:w="977" w:type="pct"/>
            <w:vAlign w:val="center"/>
          </w:tcPr>
          <w:p w:rsidR="00E11A41" w:rsidRDefault="00EB0B5B" w:rsidP="00E03EA4">
            <w:pPr>
              <w:pStyle w:val="afff0"/>
              <w:suppressAutoHyphens w:val="0"/>
              <w:ind w:left="-57" w:right="-57"/>
              <w:jc w:val="center"/>
            </w:pPr>
            <w:r w:rsidRPr="001B7E1E">
              <w:t>Площадь</w:t>
            </w:r>
            <w:r w:rsidR="00E11A41">
              <w:t xml:space="preserve"> </w:t>
            </w:r>
            <w:r w:rsidRPr="001B7E1E">
              <w:t>земельного участка</w:t>
            </w:r>
            <w:r w:rsidR="00E11A41">
              <w:t xml:space="preserve"> </w:t>
            </w:r>
            <w:r w:rsidRPr="001B7E1E">
              <w:t>(части</w:t>
            </w:r>
            <w:r w:rsidR="00E11A41">
              <w:t xml:space="preserve"> </w:t>
            </w:r>
            <w:r w:rsidRPr="001B7E1E">
              <w:t>земельного участка), предполагаемого к изъятию,</w:t>
            </w:r>
          </w:p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кв. м</w:t>
            </w:r>
          </w:p>
        </w:tc>
        <w:tc>
          <w:tcPr>
            <w:tcW w:w="582" w:type="pct"/>
            <w:vAlign w:val="center"/>
          </w:tcPr>
          <w:p w:rsidR="00EB0B5B" w:rsidRPr="001B7E1E" w:rsidRDefault="00EB0B5B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t>Изъятие для</w:t>
            </w:r>
            <w:r w:rsidR="00E11A41">
              <w:t> </w:t>
            </w:r>
            <w:r w:rsidRPr="001B7E1E">
              <w:t>государственных или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муниципальных нужд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44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t>:ЗУ</w:t>
            </w:r>
            <w:r w:rsidR="00BC6EAB">
              <w:t xml:space="preserve"> </w:t>
            </w:r>
            <w:r w:rsidRPr="001B7E1E">
              <w:t>3</w:t>
            </w:r>
          </w:p>
        </w:tc>
        <w:tc>
          <w:tcPr>
            <w:tcW w:w="601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 w:rsidRPr="001B7E1E">
              <w:t>Земельн</w:t>
            </w:r>
            <w:r>
              <w:t>ый участок</w:t>
            </w:r>
          </w:p>
          <w:p w:rsidR="00E11A41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>
              <w:t>общего пользования</w:t>
            </w:r>
          </w:p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>
              <w:t>(у</w:t>
            </w:r>
            <w:r w:rsidRPr="001B7E1E">
              <w:t>лично-дорожная сеть)</w:t>
            </w:r>
          </w:p>
        </w:tc>
        <w:tc>
          <w:tcPr>
            <w:tcW w:w="977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t>10</w:t>
            </w:r>
            <w:r w:rsidRPr="001B7E1E">
              <w:rPr>
                <w:lang w:val="en-US"/>
              </w:rPr>
              <w:t>74</w:t>
            </w:r>
          </w:p>
        </w:tc>
        <w:tc>
          <w:tcPr>
            <w:tcW w:w="582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44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 w:rsidRPr="001B7E1E">
              <w:t>:ЗУ</w:t>
            </w:r>
            <w:r w:rsidR="00BC6EAB">
              <w:t xml:space="preserve"> </w:t>
            </w:r>
            <w:r w:rsidRPr="001B7E1E">
              <w:rPr>
                <w:lang w:val="en-US"/>
              </w:rPr>
              <w:t>5</w:t>
            </w:r>
          </w:p>
        </w:tc>
        <w:tc>
          <w:tcPr>
            <w:tcW w:w="601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 w:rsidRPr="001B7E1E">
              <w:t>Земельн</w:t>
            </w:r>
            <w:r>
              <w:t>ый участок</w:t>
            </w:r>
          </w:p>
          <w:p w:rsidR="00E11A41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>
              <w:t>общего пользования</w:t>
            </w:r>
          </w:p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>
              <w:lastRenderedPageBreak/>
              <w:t>(у</w:t>
            </w:r>
            <w:r w:rsidRPr="001B7E1E">
              <w:t>лично-дорожная сеть)</w:t>
            </w:r>
          </w:p>
        </w:tc>
        <w:tc>
          <w:tcPr>
            <w:tcW w:w="977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lang w:val="en-US"/>
              </w:rPr>
            </w:pPr>
            <w:r w:rsidRPr="001B7E1E">
              <w:rPr>
                <w:rFonts w:eastAsia="Calibri"/>
                <w:lang w:val="en-US"/>
              </w:rPr>
              <w:lastRenderedPageBreak/>
              <w:t>1063</w:t>
            </w:r>
          </w:p>
        </w:tc>
        <w:tc>
          <w:tcPr>
            <w:tcW w:w="582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</w:t>
            </w:r>
          </w:p>
        </w:tc>
        <w:tc>
          <w:tcPr>
            <w:tcW w:w="844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lang w:val="en-US"/>
              </w:rPr>
            </w:pPr>
            <w:r w:rsidRPr="001B7E1E">
              <w:t>:ЗУ</w:t>
            </w:r>
            <w:r w:rsidR="00BC6EAB">
              <w:t xml:space="preserve"> </w:t>
            </w:r>
            <w:r w:rsidRPr="001B7E1E">
              <w:t>14</w:t>
            </w:r>
          </w:p>
        </w:tc>
        <w:tc>
          <w:tcPr>
            <w:tcW w:w="601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Pr="00E11A41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spacing w:val="-4"/>
              </w:rPr>
            </w:pPr>
            <w:r w:rsidRPr="00E11A41">
              <w:rPr>
                <w:spacing w:val="-4"/>
              </w:rPr>
              <w:t>Земельный участок</w:t>
            </w:r>
          </w:p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</w:pPr>
            <w:r w:rsidRPr="00E11A41">
              <w:rPr>
                <w:spacing w:val="-4"/>
              </w:rPr>
              <w:t>общего пользования (благоустройство территории)</w:t>
            </w:r>
          </w:p>
        </w:tc>
        <w:tc>
          <w:tcPr>
            <w:tcW w:w="977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lang w:val="en-US"/>
              </w:rPr>
            </w:pPr>
            <w:r w:rsidRPr="001B7E1E">
              <w:rPr>
                <w:rFonts w:eastAsia="Calibri"/>
              </w:rPr>
              <w:t>1012</w:t>
            </w:r>
          </w:p>
        </w:tc>
        <w:tc>
          <w:tcPr>
            <w:tcW w:w="582" w:type="pct"/>
          </w:tcPr>
          <w:p w:rsidR="002A7C09" w:rsidRPr="001B7E1E" w:rsidRDefault="002A7C09" w:rsidP="00E03EA4">
            <w:pPr>
              <w:pStyle w:val="afff0"/>
              <w:suppressAutoHyphens w:val="0"/>
              <w:ind w:left="-57" w:right="-57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  <w:lang w:val="en-US"/>
              </w:rPr>
              <w:t>-</w:t>
            </w:r>
          </w:p>
        </w:tc>
      </w:tr>
    </w:tbl>
    <w:p w:rsidR="00B71890" w:rsidRDefault="00B71890" w:rsidP="00B77E59">
      <w:pPr>
        <w:pStyle w:val="2"/>
        <w:keepNext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autoSpaceDE w:val="0"/>
        <w:autoSpaceDN w:val="0"/>
        <w:spacing w:before="0" w:after="0" w:line="228" w:lineRule="auto"/>
        <w:jc w:val="both"/>
        <w:rPr>
          <w:rFonts w:ascii="Times New Roman" w:hAnsi="Times New Roman" w:cs="Times New Roman"/>
          <w:b w:val="0"/>
          <w:i w:val="0"/>
        </w:rPr>
      </w:pPr>
      <w:bookmarkStart w:id="3" w:name="_Toc106102195"/>
    </w:p>
    <w:p w:rsidR="0031298D" w:rsidRDefault="002A7C09" w:rsidP="00FE365C">
      <w:pPr>
        <w:widowControl/>
        <w:suppressAutoHyphens w:val="0"/>
        <w:spacing w:line="360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3"/>
      <w:r w:rsidR="00610452" w:rsidRPr="00E11A41">
        <w:rPr>
          <w:bCs/>
          <w:iCs/>
          <w:noProof/>
          <w:sz w:val="28"/>
          <w:szCs w:val="28"/>
        </w:rPr>
        <w:t xml:space="preserve">, ограниченной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 xml:space="preserve">Третьякова,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 xml:space="preserve">Заслонова,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>Ново-Воронежская,</w:t>
      </w:r>
      <w:r w:rsidR="00456CA7" w:rsidRPr="00E11A41">
        <w:rPr>
          <w:bCs/>
          <w:iCs/>
          <w:noProof/>
          <w:sz w:val="28"/>
          <w:szCs w:val="28"/>
        </w:rPr>
        <w:t xml:space="preserve">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>Волкова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>, приведен</w:t>
      </w:r>
      <w:r w:rsidR="00232F7A">
        <w:rPr>
          <w:bCs/>
          <w:iCs/>
          <w:noProof/>
          <w:sz w:val="28"/>
          <w:szCs w:val="28"/>
        </w:rPr>
        <w:t>ы</w:t>
      </w:r>
      <w:r w:rsidR="003D564A" w:rsidRPr="00E11A41">
        <w:rPr>
          <w:bCs/>
          <w:iCs/>
          <w:noProof/>
          <w:sz w:val="28"/>
          <w:szCs w:val="28"/>
        </w:rPr>
        <w:t xml:space="preserve"> в таблице № 4.</w:t>
      </w:r>
    </w:p>
    <w:p w:rsidR="00C6357D" w:rsidRDefault="003D564A" w:rsidP="00FE365C">
      <w:pPr>
        <w:widowControl/>
        <w:suppressAutoHyphens w:val="0"/>
        <w:spacing w:line="240" w:lineRule="auto"/>
        <w:ind w:firstLine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0"/>
        <w:gridCol w:w="1787"/>
        <w:gridCol w:w="2551"/>
        <w:gridCol w:w="4641"/>
      </w:tblGrid>
      <w:tr w:rsidR="003D564A" w:rsidRPr="006A3E14" w:rsidTr="00B77E59">
        <w:trPr>
          <w:cantSplit/>
          <w:tblHeader/>
        </w:trPr>
        <w:tc>
          <w:tcPr>
            <w:tcW w:w="308" w:type="pct"/>
            <w:vAlign w:val="center"/>
          </w:tcPr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 xml:space="preserve">№ </w:t>
            </w:r>
            <w:proofErr w:type="gramStart"/>
            <w:r w:rsidRPr="006A3E14">
              <w:rPr>
                <w:rFonts w:eastAsia="Calibri" w:cs="Times New Roman"/>
                <w:spacing w:val="-4"/>
              </w:rPr>
              <w:t>п</w:t>
            </w:r>
            <w:proofErr w:type="gramEnd"/>
            <w:r w:rsidRPr="006A3E14">
              <w:rPr>
                <w:rFonts w:eastAsia="Calibri" w:cs="Times New Roman"/>
                <w:spacing w:val="-4"/>
              </w:rPr>
              <w:t>/п</w:t>
            </w:r>
          </w:p>
        </w:tc>
        <w:tc>
          <w:tcPr>
            <w:tcW w:w="934" w:type="pct"/>
            <w:vAlign w:val="center"/>
          </w:tcPr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Условный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cs="Times New Roman"/>
                <w:spacing w:val="-4"/>
              </w:rPr>
              <w:t>номер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cs="Times New Roman"/>
                <w:spacing w:val="-4"/>
              </w:rPr>
              <w:t>образуемого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земельного участка (части земельного участка)</w:t>
            </w:r>
          </w:p>
        </w:tc>
        <w:tc>
          <w:tcPr>
            <w:tcW w:w="1333" w:type="pct"/>
            <w:vAlign w:val="center"/>
          </w:tcPr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Площадь</w:t>
            </w:r>
          </w:p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образуемого</w:t>
            </w:r>
          </w:p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земельного участка</w:t>
            </w:r>
          </w:p>
          <w:p w:rsidR="002A7C09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(части земельного участка),</w:t>
            </w:r>
          </w:p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кв. м</w:t>
            </w:r>
          </w:p>
        </w:tc>
        <w:tc>
          <w:tcPr>
            <w:tcW w:w="2425" w:type="pct"/>
            <w:vAlign w:val="center"/>
          </w:tcPr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 xml:space="preserve">Вид </w:t>
            </w:r>
            <w:proofErr w:type="gramStart"/>
            <w:r w:rsidRPr="006A3E14">
              <w:rPr>
                <w:rFonts w:cs="Times New Roman"/>
                <w:spacing w:val="-4"/>
              </w:rPr>
              <w:t>разрешенного</w:t>
            </w:r>
            <w:proofErr w:type="gramEnd"/>
          </w:p>
          <w:p w:rsidR="003D564A" w:rsidRPr="006A3E14" w:rsidRDefault="003D564A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использования</w:t>
            </w:r>
          </w:p>
          <w:p w:rsidR="003D564A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образуемого</w:t>
            </w:r>
          </w:p>
          <w:p w:rsidR="003D564A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земельного участка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(части земельного участка)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315</w:t>
            </w:r>
          </w:p>
        </w:tc>
        <w:tc>
          <w:tcPr>
            <w:tcW w:w="2425" w:type="pct"/>
          </w:tcPr>
          <w:p w:rsidR="00B77E59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2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2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597</w:t>
            </w:r>
          </w:p>
        </w:tc>
        <w:tc>
          <w:tcPr>
            <w:tcW w:w="2425" w:type="pct"/>
          </w:tcPr>
          <w:p w:rsidR="00B77E59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1074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12.0.1. Улично-дорожная сеть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4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588</w:t>
            </w:r>
          </w:p>
        </w:tc>
        <w:tc>
          <w:tcPr>
            <w:tcW w:w="2425" w:type="pct"/>
          </w:tcPr>
          <w:p w:rsidR="00B77E59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5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1063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12.0.1. Улично-дорожная сеть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6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6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560</w:t>
            </w:r>
          </w:p>
        </w:tc>
        <w:tc>
          <w:tcPr>
            <w:tcW w:w="2425" w:type="pct"/>
          </w:tcPr>
          <w:p w:rsidR="00B77E59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7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7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547</w:t>
            </w:r>
          </w:p>
        </w:tc>
        <w:tc>
          <w:tcPr>
            <w:tcW w:w="2425" w:type="pct"/>
          </w:tcPr>
          <w:p w:rsidR="00B77E59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8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8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601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9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9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417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0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700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11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1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490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12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2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494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13</w:t>
            </w:r>
          </w:p>
        </w:tc>
        <w:tc>
          <w:tcPr>
            <w:tcW w:w="934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1333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547</w:t>
            </w:r>
          </w:p>
        </w:tc>
        <w:tc>
          <w:tcPr>
            <w:tcW w:w="2425" w:type="pct"/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14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="00BC6EAB">
              <w:rPr>
                <w:rFonts w:eastAsia="Calibri"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14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1012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FE365C">
            <w:pPr>
              <w:pStyle w:val="afff0"/>
              <w:suppressAutoHyphens w:val="0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12.0.2 Благоустройство территории</w:t>
            </w:r>
          </w:p>
        </w:tc>
      </w:tr>
    </w:tbl>
    <w:p w:rsidR="003D564A" w:rsidRPr="00610452" w:rsidRDefault="003D564A" w:rsidP="00A4149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spacing w:line="372" w:lineRule="auto"/>
        <w:ind w:firstLine="709"/>
        <w:rPr>
          <w:color w:val="000000"/>
          <w:sz w:val="28"/>
          <w:szCs w:val="28"/>
        </w:rPr>
      </w:pPr>
      <w:r w:rsidRPr="00610452">
        <w:rPr>
          <w:color w:val="000000"/>
          <w:sz w:val="28"/>
          <w:szCs w:val="28"/>
        </w:rPr>
        <w:lastRenderedPageBreak/>
        <w:t>В границах рассматриваемой территории</w:t>
      </w:r>
      <w:r w:rsidR="00B71890" w:rsidRPr="00610452">
        <w:rPr>
          <w:color w:val="000000"/>
          <w:sz w:val="28"/>
          <w:szCs w:val="28"/>
        </w:rPr>
        <w:t xml:space="preserve"> лесных участков не обнаружено.</w:t>
      </w:r>
    </w:p>
    <w:p w:rsidR="00610452" w:rsidRPr="00610452" w:rsidRDefault="00737BA1" w:rsidP="00A41499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Границы образуемых земельных участков</w:t>
      </w:r>
      <w:r w:rsidR="000F7BF9" w:rsidRPr="00610452">
        <w:rPr>
          <w:noProof/>
          <w:sz w:val="28"/>
          <w:szCs w:val="28"/>
        </w:rPr>
        <w:t xml:space="preserve">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721A80" w:rsidRPr="00610452" w:rsidRDefault="00721A80" w:rsidP="00A41499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610452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FA2FC3" w:rsidRPr="00B77843" w:rsidRDefault="00FA2FC3" w:rsidP="00A41499">
      <w:pPr>
        <w:pStyle w:val="23"/>
        <w:widowControl/>
        <w:suppressAutoHyphens w:val="0"/>
        <w:spacing w:after="0" w:line="372" w:lineRule="auto"/>
        <w:ind w:left="0" w:firstLine="709"/>
        <w:rPr>
          <w:spacing w:val="-4"/>
          <w:sz w:val="28"/>
          <w:szCs w:val="28"/>
        </w:rPr>
      </w:pPr>
      <w:r w:rsidRPr="00610452">
        <w:rPr>
          <w:spacing w:val="-4"/>
          <w:sz w:val="28"/>
          <w:szCs w:val="28"/>
        </w:rPr>
        <w:t>Согласно ст</w:t>
      </w:r>
      <w:r w:rsidR="009470B8" w:rsidRPr="00610452">
        <w:rPr>
          <w:spacing w:val="-4"/>
          <w:sz w:val="28"/>
          <w:szCs w:val="28"/>
        </w:rPr>
        <w:t>.</w:t>
      </w:r>
      <w:r w:rsidRPr="00610452">
        <w:rPr>
          <w:spacing w:val="-4"/>
          <w:sz w:val="28"/>
          <w:szCs w:val="28"/>
        </w:rPr>
        <w:t xml:space="preserve"> 11.3 Земельного кодекса Р</w:t>
      </w:r>
      <w:r w:rsidR="000C3921" w:rsidRPr="00610452">
        <w:rPr>
          <w:spacing w:val="-4"/>
          <w:sz w:val="28"/>
          <w:szCs w:val="28"/>
        </w:rPr>
        <w:t xml:space="preserve">оссийской </w:t>
      </w:r>
      <w:r w:rsidRPr="00610452">
        <w:rPr>
          <w:spacing w:val="-4"/>
          <w:sz w:val="28"/>
          <w:szCs w:val="28"/>
        </w:rPr>
        <w:t>Ф</w:t>
      </w:r>
      <w:r w:rsidR="000C3921" w:rsidRPr="00610452">
        <w:rPr>
          <w:spacing w:val="-4"/>
          <w:sz w:val="28"/>
          <w:szCs w:val="28"/>
        </w:rPr>
        <w:t>едерации</w:t>
      </w:r>
      <w:r w:rsidRPr="00610452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</w:t>
      </w:r>
      <w:r w:rsidRPr="00B77843">
        <w:rPr>
          <w:spacing w:val="-4"/>
          <w:sz w:val="28"/>
          <w:szCs w:val="28"/>
        </w:rPr>
        <w:t xml:space="preserve">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A41499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A41499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FA583C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E66B2B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Установленные</w:t>
      </w:r>
      <w:r w:rsidRPr="00AE39A2">
        <w:rPr>
          <w:noProof/>
          <w:sz w:val="28"/>
          <w:szCs w:val="28"/>
        </w:rPr>
        <w:t xml:space="preserve"> зоны с особыми условиями использования территории</w:t>
      </w:r>
      <w:r>
        <w:rPr>
          <w:noProof/>
          <w:sz w:val="28"/>
          <w:szCs w:val="28"/>
        </w:rPr>
        <w:t>, сведения о которых содержатся в ЕГРН:</w:t>
      </w:r>
    </w:p>
    <w:p w:rsidR="00E66B2B" w:rsidRPr="00737BA1" w:rsidRDefault="00737BA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737BA1">
        <w:rPr>
          <w:noProof/>
          <w:sz w:val="28"/>
          <w:szCs w:val="28"/>
        </w:rPr>
        <w:t>хранная зона объекта</w:t>
      </w:r>
      <w:r w:rsidR="00452394">
        <w:rPr>
          <w:noProof/>
          <w:sz w:val="28"/>
          <w:szCs w:val="28"/>
        </w:rPr>
        <w:t>,</w:t>
      </w:r>
      <w:r w:rsidR="00E66B2B" w:rsidRPr="00737BA1">
        <w:rPr>
          <w:noProof/>
          <w:sz w:val="28"/>
          <w:szCs w:val="28"/>
        </w:rPr>
        <w:t xml:space="preserve"> со</w:t>
      </w:r>
      <w:r w:rsidR="00452394">
        <w:rPr>
          <w:noProof/>
          <w:sz w:val="28"/>
          <w:szCs w:val="28"/>
        </w:rPr>
        <w:t>оружение</w:t>
      </w:r>
      <w:r w:rsidR="00456CA7">
        <w:rPr>
          <w:noProof/>
          <w:sz w:val="28"/>
          <w:szCs w:val="28"/>
        </w:rPr>
        <w:t xml:space="preserve"> </w:t>
      </w:r>
      <w:r w:rsidRPr="00737BA1">
        <w:rPr>
          <w:noProof/>
          <w:sz w:val="28"/>
          <w:szCs w:val="28"/>
        </w:rPr>
        <w:t>ЛЭП-ВЛ 110</w:t>
      </w:r>
      <w:r>
        <w:rPr>
          <w:noProof/>
          <w:sz w:val="28"/>
          <w:szCs w:val="28"/>
        </w:rPr>
        <w:t xml:space="preserve"> кВ</w:t>
      </w:r>
      <w:r w:rsidRPr="00737BA1">
        <w:rPr>
          <w:noProof/>
          <w:sz w:val="28"/>
          <w:szCs w:val="28"/>
        </w:rPr>
        <w:t xml:space="preserve"> 3,4 ПС12 </w:t>
      </w:r>
      <w:r w:rsidR="00E66B2B" w:rsidRPr="00737BA1">
        <w:rPr>
          <w:noProof/>
          <w:sz w:val="28"/>
          <w:szCs w:val="28"/>
        </w:rPr>
        <w:t>ПС ТЭЦ-1 (36:34-6.113);</w:t>
      </w:r>
    </w:p>
    <w:p w:rsidR="00E66B2B" w:rsidRPr="00737BA1" w:rsidRDefault="00737BA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охранная зона кабельной</w:t>
      </w:r>
      <w:r w:rsidR="00E66B2B" w:rsidRPr="00737BA1">
        <w:rPr>
          <w:noProof/>
          <w:sz w:val="28"/>
          <w:szCs w:val="28"/>
        </w:rPr>
        <w:t xml:space="preserve"> лин</w:t>
      </w:r>
      <w:r>
        <w:rPr>
          <w:noProof/>
          <w:sz w:val="28"/>
          <w:szCs w:val="28"/>
        </w:rPr>
        <w:t>ии</w:t>
      </w:r>
      <w:r w:rsidRPr="00737BA1">
        <w:rPr>
          <w:noProof/>
          <w:sz w:val="28"/>
          <w:szCs w:val="28"/>
        </w:rPr>
        <w:t xml:space="preserve"> БКТП-1904 </w:t>
      </w:r>
      <w:r w:rsidR="00FA583C">
        <w:rPr>
          <w:noProof/>
          <w:sz w:val="28"/>
          <w:szCs w:val="28"/>
        </w:rPr>
        <w:t>–</w:t>
      </w:r>
      <w:r w:rsidRPr="00737BA1">
        <w:rPr>
          <w:noProof/>
          <w:sz w:val="28"/>
          <w:szCs w:val="28"/>
        </w:rPr>
        <w:t xml:space="preserve"> БКТП-1507, адрес </w:t>
      </w:r>
      <w:r w:rsidR="00E66B2B" w:rsidRPr="00737BA1">
        <w:rPr>
          <w:noProof/>
          <w:sz w:val="28"/>
          <w:szCs w:val="28"/>
        </w:rPr>
        <w:t xml:space="preserve">(местоположение): Воронежская область, </w:t>
      </w:r>
      <w:r w:rsidR="00B12BAC">
        <w:rPr>
          <w:noProof/>
          <w:sz w:val="28"/>
          <w:szCs w:val="28"/>
        </w:rPr>
        <w:t>г. </w:t>
      </w:r>
      <w:r>
        <w:rPr>
          <w:noProof/>
          <w:sz w:val="28"/>
          <w:szCs w:val="28"/>
        </w:rPr>
        <w:t xml:space="preserve">Воронеж,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 xml:space="preserve">Волкова, 23 </w:t>
      </w:r>
      <w:r w:rsidR="00E871C8">
        <w:t>–</w:t>
      </w:r>
      <w:r w:rsidR="00456CA7">
        <w:t xml:space="preserve">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>Третьякова, 18 (36:34-6.3531);</w:t>
      </w:r>
    </w:p>
    <w:p w:rsidR="00E66B2B" w:rsidRPr="00737BA1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737BA1">
        <w:rPr>
          <w:noProof/>
          <w:sz w:val="28"/>
          <w:szCs w:val="28"/>
        </w:rPr>
        <w:t>о</w:t>
      </w:r>
      <w:r w:rsidR="00E66B2B" w:rsidRPr="00737BA1">
        <w:rPr>
          <w:noProof/>
          <w:sz w:val="28"/>
          <w:szCs w:val="28"/>
        </w:rPr>
        <w:t>хранная зон</w:t>
      </w:r>
      <w:r w:rsidR="00E871C8">
        <w:rPr>
          <w:noProof/>
          <w:sz w:val="28"/>
          <w:szCs w:val="28"/>
        </w:rPr>
        <w:t xml:space="preserve">а кабельной линии БКТП-1904 </w:t>
      </w:r>
      <w:r w:rsidR="00FA583C">
        <w:rPr>
          <w:noProof/>
          <w:sz w:val="28"/>
          <w:szCs w:val="28"/>
        </w:rPr>
        <w:t>–</w:t>
      </w:r>
      <w:r w:rsidR="00E871C8">
        <w:rPr>
          <w:noProof/>
          <w:sz w:val="28"/>
          <w:szCs w:val="28"/>
        </w:rPr>
        <w:t xml:space="preserve"> </w:t>
      </w:r>
      <w:r w:rsidR="00737BA1" w:rsidRPr="00737BA1">
        <w:rPr>
          <w:noProof/>
          <w:sz w:val="28"/>
          <w:szCs w:val="28"/>
        </w:rPr>
        <w:t xml:space="preserve">ТП-37, адрес </w:t>
      </w:r>
      <w:r w:rsidR="00E66B2B" w:rsidRPr="00737BA1">
        <w:rPr>
          <w:noProof/>
          <w:sz w:val="28"/>
          <w:szCs w:val="28"/>
        </w:rPr>
        <w:t xml:space="preserve">(местоположение): Воронежская область, </w:t>
      </w:r>
      <w:r w:rsidR="00B12BAC">
        <w:rPr>
          <w:noProof/>
          <w:sz w:val="28"/>
          <w:szCs w:val="28"/>
        </w:rPr>
        <w:t>г. </w:t>
      </w:r>
      <w:r w:rsidR="00E66B2B" w:rsidRPr="00737BA1">
        <w:rPr>
          <w:noProof/>
          <w:sz w:val="28"/>
          <w:szCs w:val="28"/>
        </w:rPr>
        <w:t xml:space="preserve">Воронеж,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 xml:space="preserve">Волкова, 23 </w:t>
      </w:r>
      <w:r w:rsidR="00E871C8">
        <w:t>–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>Читинская, 35т (36:34-6.3518).</w:t>
      </w:r>
    </w:p>
    <w:p w:rsidR="00E66B2B" w:rsidRPr="00E66B2B" w:rsidRDefault="00E66B2B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 w:rsidRPr="00E66B2B">
        <w:rPr>
          <w:noProof/>
          <w:sz w:val="28"/>
          <w:szCs w:val="28"/>
        </w:rPr>
        <w:t>Нормативные зоны с особыми условиями использования территории: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Pr="00E871C8"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газопровода;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E871C8"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объектов электроснабжения;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от линий и сооружений связи;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тепловых сетей;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42919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тепловых сетей;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42919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канализационной сети;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228DA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водопроводной сети;</w:t>
      </w:r>
    </w:p>
    <w:p w:rsidR="00E66B2B" w:rsidRPr="00515E51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Pr="00515E51">
        <w:rPr>
          <w:noProof/>
          <w:sz w:val="28"/>
          <w:szCs w:val="28"/>
        </w:rPr>
        <w:t>з</w:t>
      </w:r>
      <w:r w:rsidR="00E66B2B" w:rsidRPr="00515E51">
        <w:rPr>
          <w:noProof/>
          <w:sz w:val="28"/>
          <w:szCs w:val="28"/>
        </w:rPr>
        <w:t>она минимально</w:t>
      </w:r>
      <w:r w:rsidR="003228DA">
        <w:rPr>
          <w:noProof/>
          <w:sz w:val="28"/>
          <w:szCs w:val="28"/>
        </w:rPr>
        <w:t xml:space="preserve"> </w:t>
      </w:r>
      <w:r w:rsidR="00E66B2B" w:rsidRPr="00515E51">
        <w:rPr>
          <w:noProof/>
          <w:sz w:val="28"/>
          <w:szCs w:val="28"/>
        </w:rPr>
        <w:t>допустимого расстоя</w:t>
      </w:r>
      <w:r w:rsidR="00610452" w:rsidRPr="00515E51">
        <w:rPr>
          <w:noProof/>
          <w:sz w:val="28"/>
          <w:szCs w:val="28"/>
        </w:rPr>
        <w:t>ния от линий и сооружений связи.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воздушных линий электропередачи установлены охранные зоны по 2 м в каждую сторону от кра</w:t>
      </w:r>
      <w:r w:rsidR="00515E51">
        <w:rPr>
          <w:noProof/>
          <w:sz w:val="28"/>
          <w:szCs w:val="28"/>
        </w:rPr>
        <w:t>йнего провода в соответствии с п</w:t>
      </w:r>
      <w:r w:rsidRPr="00DE5915">
        <w:rPr>
          <w:noProof/>
          <w:sz w:val="28"/>
          <w:szCs w:val="28"/>
        </w:rPr>
        <w:t>остановлением Правительства Российской Ф</w:t>
      </w:r>
      <w:r>
        <w:rPr>
          <w:noProof/>
          <w:sz w:val="28"/>
          <w:szCs w:val="28"/>
        </w:rPr>
        <w:t>едерац</w:t>
      </w:r>
      <w:r w:rsidR="00515E51">
        <w:rPr>
          <w:noProof/>
          <w:sz w:val="28"/>
          <w:szCs w:val="28"/>
        </w:rPr>
        <w:t>ии от 24.02.2009</w:t>
      </w:r>
      <w:r>
        <w:rPr>
          <w:noProof/>
          <w:sz w:val="28"/>
          <w:szCs w:val="28"/>
        </w:rPr>
        <w:t xml:space="preserve"> №</w:t>
      </w:r>
      <w:r w:rsidRPr="00DE5915">
        <w:rPr>
          <w:noProof/>
          <w:sz w:val="28"/>
          <w:szCs w:val="28"/>
        </w:rP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lastRenderedPageBreak/>
        <w:t>От линий и сооружений связи у</w:t>
      </w:r>
      <w:r w:rsidR="00515E51">
        <w:rPr>
          <w:noProof/>
          <w:sz w:val="28"/>
          <w:szCs w:val="28"/>
        </w:rPr>
        <w:t>становлена охранная зона 2 м</w:t>
      </w:r>
      <w:r w:rsidRPr="00DE5915">
        <w:rPr>
          <w:noProof/>
          <w:sz w:val="28"/>
          <w:szCs w:val="28"/>
        </w:rPr>
        <w:t xml:space="preserve"> от </w:t>
      </w:r>
      <w:r w:rsidR="00515E51">
        <w:rPr>
          <w:noProof/>
          <w:sz w:val="28"/>
          <w:szCs w:val="28"/>
        </w:rPr>
        <w:t>провода с каждой стороны</w:t>
      </w:r>
      <w:r w:rsidRPr="00DE5915">
        <w:rPr>
          <w:noProof/>
          <w:sz w:val="28"/>
          <w:szCs w:val="28"/>
        </w:rPr>
        <w:t xml:space="preserve"> в соответствии </w:t>
      </w:r>
      <w:r w:rsidR="00515E51">
        <w:rPr>
          <w:noProof/>
          <w:sz w:val="28"/>
          <w:szCs w:val="28"/>
        </w:rPr>
        <w:t>подп. «а» п. 4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>Правил</w:t>
      </w:r>
      <w:r w:rsidRPr="00DE5915">
        <w:rPr>
          <w:noProof/>
          <w:sz w:val="28"/>
          <w:szCs w:val="28"/>
        </w:rPr>
        <w:t xml:space="preserve"> охраны линий и сооруж</w:t>
      </w:r>
      <w:r w:rsidR="00515E51">
        <w:rPr>
          <w:noProof/>
          <w:sz w:val="28"/>
          <w:szCs w:val="28"/>
        </w:rPr>
        <w:t>ений связи Российской Федерации</w:t>
      </w:r>
      <w:r w:rsidRPr="00DE5915">
        <w:rPr>
          <w:noProof/>
          <w:sz w:val="28"/>
          <w:szCs w:val="28"/>
        </w:rPr>
        <w:t xml:space="preserve">, </w:t>
      </w:r>
      <w:r w:rsidR="00515E51">
        <w:rPr>
          <w:noProof/>
          <w:sz w:val="28"/>
          <w:szCs w:val="28"/>
        </w:rPr>
        <w:t>утвержденными постановлением П</w:t>
      </w:r>
      <w:r w:rsidRPr="00DE5915">
        <w:rPr>
          <w:noProof/>
          <w:sz w:val="28"/>
          <w:szCs w:val="28"/>
        </w:rPr>
        <w:t>равительства Российской Федерации от 09.06.1995 №</w:t>
      </w:r>
      <w:r w:rsidR="00CA07D1">
        <w:rPr>
          <w:noProof/>
          <w:sz w:val="28"/>
          <w:szCs w:val="28"/>
        </w:rPr>
        <w:t xml:space="preserve"> </w:t>
      </w:r>
      <w:r w:rsidRPr="00DE5915">
        <w:rPr>
          <w:noProof/>
          <w:sz w:val="28"/>
          <w:szCs w:val="28"/>
        </w:rPr>
        <w:t>578.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тепловых сетей уста</w:t>
      </w:r>
      <w:r w:rsidR="00515E51">
        <w:rPr>
          <w:noProof/>
          <w:sz w:val="28"/>
          <w:szCs w:val="28"/>
        </w:rPr>
        <w:t>новлена охранная зона по 3 м</w:t>
      </w:r>
      <w:r w:rsidRPr="00DE5915">
        <w:rPr>
          <w:noProof/>
          <w:sz w:val="28"/>
          <w:szCs w:val="28"/>
        </w:rPr>
        <w:t xml:space="preserve"> от края строител</w:t>
      </w:r>
      <w:r w:rsidR="00515E51">
        <w:rPr>
          <w:noProof/>
          <w:sz w:val="28"/>
          <w:szCs w:val="28"/>
        </w:rPr>
        <w:t>ьных конструкций тепловых сетей</w:t>
      </w:r>
      <w:r w:rsidRPr="00DE5915">
        <w:rPr>
          <w:noProof/>
          <w:sz w:val="28"/>
          <w:szCs w:val="28"/>
        </w:rPr>
        <w:t xml:space="preserve"> согласно Типовым правилам охраны коммунальных тепловых сетей, утвержденным приказом Министерства архитектуры, строительства и жилищно</w:t>
      </w:r>
      <w:r w:rsidR="00515E51">
        <w:rPr>
          <w:noProof/>
          <w:sz w:val="28"/>
          <w:szCs w:val="28"/>
        </w:rPr>
        <w:t>-</w:t>
      </w:r>
      <w:r w:rsidRPr="00DE5915">
        <w:rPr>
          <w:noProof/>
          <w:sz w:val="28"/>
          <w:szCs w:val="28"/>
        </w:rPr>
        <w:t>коммунального хозяйства Российской Фед</w:t>
      </w:r>
      <w:r w:rsidR="00515E51">
        <w:rPr>
          <w:noProof/>
          <w:sz w:val="28"/>
          <w:szCs w:val="28"/>
        </w:rPr>
        <w:t>ерации от 17.08.</w:t>
      </w:r>
      <w:r>
        <w:rPr>
          <w:noProof/>
          <w:sz w:val="28"/>
          <w:szCs w:val="28"/>
        </w:rPr>
        <w:t>1992 №</w:t>
      </w:r>
      <w:r w:rsidRPr="00DE5915">
        <w:rPr>
          <w:noProof/>
          <w:sz w:val="28"/>
          <w:szCs w:val="28"/>
        </w:rPr>
        <w:t xml:space="preserve"> 197.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тепловых сетей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2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="00515E51">
        <w:rPr>
          <w:noProof/>
          <w:sz w:val="28"/>
          <w:szCs w:val="28"/>
        </w:rPr>
        <w:t>42.13330.2016</w:t>
      </w:r>
      <w:r w:rsidRPr="00DE5915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>«</w:t>
      </w:r>
      <w:r w:rsidRPr="00DE5915">
        <w:rPr>
          <w:noProof/>
          <w:sz w:val="28"/>
          <w:szCs w:val="28"/>
        </w:rPr>
        <w:t>Градостроительство. Планировка и застройка городских и сельских поселений».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канализационной сети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3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 xml:space="preserve">42.13330.2016. 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водопроводной сети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5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 xml:space="preserve">42.13330.2016. </w:t>
      </w:r>
    </w:p>
    <w:p w:rsidR="00515E51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линий и сооружений связи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</w:t>
      </w:r>
      <w:r w:rsidRPr="00DE5915">
        <w:rPr>
          <w:noProof/>
          <w:sz w:val="28"/>
          <w:szCs w:val="28"/>
        </w:rPr>
        <w:t xml:space="preserve"> по 0,6 м</w:t>
      </w:r>
      <w:r w:rsidR="00456CA7">
        <w:rPr>
          <w:noProof/>
          <w:sz w:val="28"/>
          <w:szCs w:val="28"/>
        </w:rPr>
        <w:t xml:space="preserve"> </w:t>
      </w:r>
      <w:r w:rsidRPr="00DE5915">
        <w:rPr>
          <w:noProof/>
          <w:sz w:val="28"/>
          <w:szCs w:val="28"/>
        </w:rPr>
        <w:t xml:space="preserve">в каждую сторону от кабеля, 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>42.13330.2016</w:t>
      </w:r>
      <w:r w:rsidR="00515E51">
        <w:rPr>
          <w:noProof/>
          <w:sz w:val="28"/>
          <w:szCs w:val="28"/>
        </w:rPr>
        <w:t>.</w:t>
      </w:r>
      <w:r w:rsidRPr="00DE5915">
        <w:rPr>
          <w:noProof/>
          <w:sz w:val="28"/>
          <w:szCs w:val="28"/>
        </w:rPr>
        <w:t xml:space="preserve"> 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Особо охраняемые природные территории и объекты культурного наследия в границах территории проекта межевания отсутствуют.</w:t>
      </w:r>
    </w:p>
    <w:p w:rsidR="00515E51" w:rsidRDefault="00FE1208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предлагается частично отменить ранее утвержденные красные линии.</w:t>
      </w:r>
    </w:p>
    <w:p w:rsidR="00EC127D" w:rsidRDefault="00FE1208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Пунктом 4.4 </w:t>
      </w:r>
      <w:r w:rsidR="00B12BAC">
        <w:rPr>
          <w:noProof/>
          <w:sz w:val="28"/>
          <w:szCs w:val="28"/>
        </w:rPr>
        <w:t>СП </w:t>
      </w:r>
      <w:r w:rsidRPr="00C42029">
        <w:rPr>
          <w:noProof/>
          <w:sz w:val="28"/>
          <w:szCs w:val="28"/>
        </w:rPr>
        <w:t>42.13330.2016</w:t>
      </w:r>
      <w:r w:rsidR="00456CA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установлено, что городское поселение с проектной численностью населения более 1000 тыс. чел. относится к кр</w:t>
      </w:r>
      <w:r w:rsidR="00EC127D">
        <w:rPr>
          <w:noProof/>
          <w:sz w:val="28"/>
          <w:szCs w:val="28"/>
        </w:rPr>
        <w:t xml:space="preserve">упнейшим городским поселениям. </w:t>
      </w:r>
      <w:r>
        <w:rPr>
          <w:noProof/>
          <w:sz w:val="28"/>
          <w:szCs w:val="28"/>
        </w:rPr>
        <w:t xml:space="preserve">Согласно Генеральному плану, расчетная численность населения на 2026 год составляет 1327,6 тыс. чел. </w:t>
      </w:r>
      <w:r w:rsidRPr="002D581F">
        <w:rPr>
          <w:noProof/>
          <w:sz w:val="28"/>
          <w:szCs w:val="28"/>
        </w:rPr>
        <w:t xml:space="preserve">Расчетные параметры улиц и дорог крупнейших, крупных и больших городов </w:t>
      </w:r>
      <w:r w:rsidRPr="002D581F">
        <w:rPr>
          <w:noProof/>
          <w:sz w:val="28"/>
          <w:szCs w:val="28"/>
        </w:rPr>
        <w:lastRenderedPageBreak/>
        <w:t>следует принимать по таблице 11.2</w:t>
      </w:r>
      <w:r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СП </w:t>
      </w:r>
      <w:r w:rsidRPr="002D581F">
        <w:rPr>
          <w:noProof/>
          <w:sz w:val="28"/>
          <w:szCs w:val="28"/>
        </w:rPr>
        <w:t>42.13330.2016</w:t>
      </w:r>
      <w:r>
        <w:rPr>
          <w:noProof/>
          <w:sz w:val="28"/>
          <w:szCs w:val="28"/>
        </w:rPr>
        <w:t>, согласно которой ш</w:t>
      </w:r>
      <w:r w:rsidRPr="0018636B">
        <w:rPr>
          <w:noProof/>
          <w:sz w:val="28"/>
          <w:szCs w:val="28"/>
        </w:rPr>
        <w:t>ирина улиц и дорог</w:t>
      </w:r>
      <w:r w:rsidR="005C37A3">
        <w:rPr>
          <w:noProof/>
          <w:sz w:val="28"/>
          <w:szCs w:val="28"/>
        </w:rPr>
        <w:t xml:space="preserve"> в красных линиях принимается</w:t>
      </w:r>
      <w:r w:rsidRPr="0018636B">
        <w:rPr>
          <w:noProof/>
          <w:sz w:val="28"/>
          <w:szCs w:val="28"/>
        </w:rPr>
        <w:t xml:space="preserve">: магистральных дорог </w:t>
      </w:r>
      <w:r w:rsidR="005C37A3">
        <w:t>–</w:t>
      </w:r>
      <w:r w:rsidRPr="0018636B">
        <w:rPr>
          <w:noProof/>
          <w:sz w:val="28"/>
          <w:szCs w:val="28"/>
        </w:rPr>
        <w:t xml:space="preserve"> 50-100</w:t>
      </w:r>
      <w:r w:rsidR="005C37A3">
        <w:rPr>
          <w:noProof/>
          <w:sz w:val="28"/>
          <w:szCs w:val="28"/>
        </w:rPr>
        <w:t xml:space="preserve"> м</w:t>
      </w:r>
      <w:r w:rsidRPr="0018636B">
        <w:rPr>
          <w:noProof/>
          <w:sz w:val="28"/>
          <w:szCs w:val="28"/>
        </w:rPr>
        <w:t xml:space="preserve">; магистральных улиц </w:t>
      </w:r>
      <w:r w:rsidR="005C37A3">
        <w:t>–</w:t>
      </w:r>
      <w:r w:rsidR="00EC127D">
        <w:t xml:space="preserve"> </w:t>
      </w:r>
      <w:r w:rsidRPr="0018636B">
        <w:rPr>
          <w:noProof/>
          <w:sz w:val="28"/>
          <w:szCs w:val="28"/>
        </w:rPr>
        <w:t>40-100</w:t>
      </w:r>
      <w:r w:rsidR="005C37A3">
        <w:rPr>
          <w:noProof/>
          <w:sz w:val="28"/>
          <w:szCs w:val="28"/>
        </w:rPr>
        <w:t xml:space="preserve"> м</w:t>
      </w:r>
      <w:r w:rsidRPr="0018636B">
        <w:rPr>
          <w:noProof/>
          <w:sz w:val="28"/>
          <w:szCs w:val="28"/>
        </w:rPr>
        <w:t xml:space="preserve">; улиц и дорог местного значения </w:t>
      </w:r>
      <w:r w:rsidR="005C37A3">
        <w:t>–</w:t>
      </w:r>
      <w:r w:rsidRPr="0018636B">
        <w:rPr>
          <w:noProof/>
          <w:sz w:val="28"/>
          <w:szCs w:val="28"/>
        </w:rPr>
        <w:t xml:space="preserve"> 15-30</w:t>
      </w:r>
      <w:r w:rsidR="005C37A3">
        <w:rPr>
          <w:noProof/>
          <w:sz w:val="28"/>
          <w:szCs w:val="28"/>
        </w:rPr>
        <w:t xml:space="preserve"> м</w:t>
      </w:r>
      <w:r w:rsidR="00EC127D">
        <w:rPr>
          <w:noProof/>
          <w:sz w:val="28"/>
          <w:szCs w:val="28"/>
        </w:rPr>
        <w:t xml:space="preserve">. </w:t>
      </w:r>
      <w:r w:rsidR="005C37A3">
        <w:rPr>
          <w:noProof/>
          <w:sz w:val="28"/>
          <w:szCs w:val="28"/>
        </w:rPr>
        <w:t>Согласно п</w:t>
      </w:r>
      <w:r>
        <w:rPr>
          <w:noProof/>
          <w:sz w:val="28"/>
          <w:szCs w:val="28"/>
        </w:rPr>
        <w:t xml:space="preserve">остановлению администрации городского округа город Воронеж от </w:t>
      </w:r>
      <w:r w:rsidR="005C37A3">
        <w:rPr>
          <w:noProof/>
          <w:sz w:val="28"/>
          <w:szCs w:val="28"/>
        </w:rPr>
        <w:t>08.12.</w:t>
      </w:r>
      <w:r w:rsidR="00B71890">
        <w:rPr>
          <w:noProof/>
          <w:sz w:val="28"/>
          <w:szCs w:val="28"/>
        </w:rPr>
        <w:t>2011 №</w:t>
      </w:r>
      <w:r w:rsidRPr="00DB4A45">
        <w:rPr>
          <w:noProof/>
          <w:sz w:val="28"/>
          <w:szCs w:val="28"/>
        </w:rPr>
        <w:t xml:space="preserve"> 1058</w:t>
      </w:r>
      <w:r>
        <w:rPr>
          <w:noProof/>
          <w:sz w:val="28"/>
          <w:szCs w:val="28"/>
        </w:rPr>
        <w:t xml:space="preserve"> «</w:t>
      </w:r>
      <w:r w:rsidRPr="00DB4A45">
        <w:rPr>
          <w:noProof/>
          <w:sz w:val="28"/>
          <w:szCs w:val="28"/>
        </w:rPr>
        <w:t>Об утверждении перечня автомобильных дорог общего пользования местного значения городского округа город Воронеж</w:t>
      </w:r>
      <w:r>
        <w:rPr>
          <w:noProof/>
          <w:sz w:val="28"/>
          <w:szCs w:val="28"/>
        </w:rPr>
        <w:t xml:space="preserve">»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Шахти</w:t>
      </w:r>
      <w:r w:rsidR="005C37A3">
        <w:rPr>
          <w:noProof/>
          <w:sz w:val="28"/>
          <w:szCs w:val="28"/>
        </w:rPr>
        <w:t xml:space="preserve">нская,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Балашовская относятся к автомобильным дорогам общего пользования местного значения.</w:t>
      </w:r>
    </w:p>
    <w:p w:rsidR="00FE1208" w:rsidRPr="0018636B" w:rsidRDefault="005C37A3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Согласно подп.</w:t>
      </w:r>
      <w:r w:rsidR="00FE1208">
        <w:rPr>
          <w:noProof/>
          <w:sz w:val="28"/>
          <w:szCs w:val="28"/>
        </w:rPr>
        <w:t xml:space="preserve"> 7.1 </w:t>
      </w:r>
      <w:r>
        <w:rPr>
          <w:noProof/>
          <w:sz w:val="28"/>
          <w:szCs w:val="28"/>
        </w:rPr>
        <w:t>п. 7 ст.</w:t>
      </w:r>
      <w:r w:rsidR="00FE1208">
        <w:rPr>
          <w:noProof/>
          <w:sz w:val="28"/>
          <w:szCs w:val="28"/>
        </w:rPr>
        <w:t xml:space="preserve"> 22 П</w:t>
      </w:r>
      <w:r>
        <w:rPr>
          <w:noProof/>
          <w:sz w:val="28"/>
          <w:szCs w:val="28"/>
        </w:rPr>
        <w:t>равил землепользования и застройки</w:t>
      </w:r>
      <w:r w:rsidR="00FE1208">
        <w:rPr>
          <w:noProof/>
          <w:sz w:val="28"/>
          <w:szCs w:val="28"/>
        </w:rPr>
        <w:t xml:space="preserve"> м</w:t>
      </w:r>
      <w:r w:rsidR="00FE1208" w:rsidRPr="0018636B">
        <w:rPr>
          <w:noProof/>
          <w:sz w:val="28"/>
          <w:szCs w:val="28"/>
        </w:rPr>
        <w:t>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FE1208" w:rsidRPr="0018636B" w:rsidRDefault="005C37A3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FE1208" w:rsidRPr="0018636B">
        <w:rPr>
          <w:noProof/>
          <w:sz w:val="28"/>
          <w:szCs w:val="28"/>
        </w:rPr>
        <w:t>для производственной деятельности (виды разрешенного использования с кодами 6.0, 6.1, 6.2, 6.2.1, 6.3, 6.3.1, 6.4, 6.5, 6.6, 6.7, 6.8, 6.9</w:t>
      </w:r>
      <w:r w:rsidR="00EA0203">
        <w:rPr>
          <w:noProof/>
          <w:sz w:val="28"/>
          <w:szCs w:val="28"/>
        </w:rPr>
        <w:t xml:space="preserve">, 6.9.1, </w:t>
      </w:r>
      <w:r>
        <w:rPr>
          <w:noProof/>
          <w:sz w:val="28"/>
          <w:szCs w:val="28"/>
        </w:rPr>
        <w:t>6.12 в соответствии с к</w:t>
      </w:r>
      <w:r w:rsidR="00FE1208" w:rsidRPr="0018636B">
        <w:rPr>
          <w:noProof/>
          <w:sz w:val="28"/>
          <w:szCs w:val="28"/>
        </w:rPr>
        <w:t>лассификатором видов разрешенного использования</w:t>
      </w:r>
      <w:r>
        <w:rPr>
          <w:noProof/>
          <w:sz w:val="28"/>
          <w:szCs w:val="28"/>
        </w:rPr>
        <w:t>, утвержденным приказом Федеральной службы госудаствренной регистрации, кадастра и картографии от 10.11.2020 №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П/0412</w:t>
      </w:r>
      <w:r w:rsidR="005F741F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(далее </w:t>
      </w:r>
      <w:r>
        <w:t xml:space="preserve">– </w:t>
      </w:r>
      <w:r w:rsidRPr="00EC127D">
        <w:rPr>
          <w:sz w:val="28"/>
          <w:szCs w:val="28"/>
        </w:rPr>
        <w:t>Классификатор</w:t>
      </w:r>
      <w:r w:rsidR="00FE1208" w:rsidRPr="00EC127D">
        <w:rPr>
          <w:noProof/>
          <w:sz w:val="28"/>
          <w:szCs w:val="28"/>
        </w:rPr>
        <w:t>)</w:t>
      </w:r>
      <w:r w:rsidR="00FE1208" w:rsidRPr="0018636B">
        <w:rPr>
          <w:noProof/>
          <w:sz w:val="28"/>
          <w:szCs w:val="28"/>
        </w:rPr>
        <w:t xml:space="preserve"> – 3 м; </w:t>
      </w:r>
    </w:p>
    <w:p w:rsidR="00FE1208" w:rsidRDefault="005C37A3" w:rsidP="00FA583C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proofErr w:type="gramStart"/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FE1208" w:rsidRPr="0018636B">
        <w:rPr>
          <w:noProof/>
          <w:sz w:val="28"/>
          <w:szCs w:val="28"/>
        </w:rPr>
        <w:t>для жилой застройки (виды разрешенного использования с кодами 2.1, 2.1.1, 2.2, 2.3, 2.5, 2.6 в соответствии с Классификатором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</w:t>
      </w:r>
      <w:proofErr w:type="gramEnd"/>
      <w:r w:rsidR="00456CA7">
        <w:rPr>
          <w:noProof/>
          <w:sz w:val="28"/>
          <w:szCs w:val="28"/>
        </w:rPr>
        <w:t xml:space="preserve"> </w:t>
      </w:r>
      <w:r w:rsidR="00FE1208" w:rsidRPr="0018636B">
        <w:rPr>
          <w:noProof/>
          <w:sz w:val="28"/>
          <w:szCs w:val="28"/>
        </w:rPr>
        <w:t>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</w:t>
      </w:r>
      <w:r w:rsidR="00FE1208">
        <w:rPr>
          <w:noProof/>
          <w:sz w:val="28"/>
          <w:szCs w:val="28"/>
        </w:rPr>
        <w:t xml:space="preserve">я с квартирами на первых этажах. </w:t>
      </w:r>
    </w:p>
    <w:p w:rsidR="00FE1208" w:rsidRPr="00FA583C" w:rsidRDefault="00FE1208" w:rsidP="00FA583C">
      <w:pPr>
        <w:widowControl/>
        <w:suppressAutoHyphens w:val="0"/>
        <w:spacing w:line="348" w:lineRule="auto"/>
        <w:ind w:firstLine="709"/>
        <w:rPr>
          <w:noProof/>
          <w:spacing w:val="-4"/>
          <w:sz w:val="28"/>
          <w:szCs w:val="28"/>
        </w:rPr>
      </w:pPr>
      <w:r w:rsidRPr="00FA583C">
        <w:rPr>
          <w:noProof/>
          <w:spacing w:val="-4"/>
          <w:sz w:val="28"/>
          <w:szCs w:val="28"/>
        </w:rPr>
        <w:t>В границах проектирования имеется сложившая индивидуальная жилая застройка.</w:t>
      </w:r>
      <w:r w:rsidR="00EC127D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>Проектом предла</w:t>
      </w:r>
      <w:r w:rsidR="00EC127D" w:rsidRPr="00FA583C">
        <w:rPr>
          <w:noProof/>
          <w:spacing w:val="-4"/>
          <w:sz w:val="28"/>
          <w:szCs w:val="28"/>
        </w:rPr>
        <w:t xml:space="preserve">гается по </w:t>
      </w:r>
      <w:r w:rsidR="00B12BAC" w:rsidRPr="00FA583C">
        <w:rPr>
          <w:noProof/>
          <w:spacing w:val="-4"/>
          <w:sz w:val="28"/>
          <w:szCs w:val="28"/>
        </w:rPr>
        <w:t>ул. </w:t>
      </w:r>
      <w:r w:rsidR="00EC127D" w:rsidRPr="00FA583C">
        <w:rPr>
          <w:noProof/>
          <w:spacing w:val="-4"/>
          <w:sz w:val="28"/>
          <w:szCs w:val="28"/>
        </w:rPr>
        <w:t>Третьякова (дома № 24/2</w:t>
      </w:r>
      <w:r w:rsidR="00EC127D" w:rsidRPr="00FA583C">
        <w:rPr>
          <w:spacing w:val="-4"/>
        </w:rPr>
        <w:t>-</w:t>
      </w:r>
      <w:r w:rsidRPr="00FA583C">
        <w:rPr>
          <w:noProof/>
          <w:spacing w:val="-4"/>
          <w:sz w:val="28"/>
          <w:szCs w:val="28"/>
        </w:rPr>
        <w:t>35) утвердить красные линии по границам земельных участков, сведения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 xml:space="preserve">о которых </w:t>
      </w:r>
      <w:r w:rsidRPr="00FA583C">
        <w:rPr>
          <w:noProof/>
          <w:spacing w:val="-4"/>
          <w:sz w:val="28"/>
          <w:szCs w:val="28"/>
        </w:rPr>
        <w:lastRenderedPageBreak/>
        <w:t>содержатся в ЕГРН (по фасадам жилых домов), так как фактическая ширина проезда на данном отрезке минимальна. Красные линии на остальной части территории проектирования сформированы согласно вышеуказанным требованиям П</w:t>
      </w:r>
      <w:r w:rsidR="00EC127D" w:rsidRPr="00FA583C">
        <w:rPr>
          <w:noProof/>
          <w:spacing w:val="-4"/>
          <w:sz w:val="28"/>
          <w:szCs w:val="28"/>
        </w:rPr>
        <w:t>равил землепользования и застройки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 xml:space="preserve">и </w:t>
      </w:r>
      <w:r w:rsidR="00B12BAC" w:rsidRPr="00FA583C">
        <w:rPr>
          <w:noProof/>
          <w:spacing w:val="-4"/>
          <w:sz w:val="28"/>
          <w:szCs w:val="28"/>
        </w:rPr>
        <w:t>СП </w:t>
      </w:r>
      <w:r w:rsidRPr="00FA583C">
        <w:rPr>
          <w:noProof/>
          <w:spacing w:val="-4"/>
          <w:sz w:val="28"/>
          <w:szCs w:val="28"/>
        </w:rPr>
        <w:t xml:space="preserve">42.13330.2016. Ширина улиц и дорог в красных линиях </w:t>
      </w:r>
      <w:r w:rsidR="000A5075" w:rsidRPr="00FA583C">
        <w:rPr>
          <w:noProof/>
          <w:spacing w:val="-4"/>
          <w:sz w:val="28"/>
          <w:szCs w:val="28"/>
        </w:rPr>
        <w:t xml:space="preserve">приведена </w:t>
      </w:r>
      <w:r w:rsidR="000E567E" w:rsidRPr="00FA583C">
        <w:rPr>
          <w:noProof/>
          <w:spacing w:val="-4"/>
          <w:sz w:val="28"/>
          <w:szCs w:val="28"/>
        </w:rPr>
        <w:t>в таблице № 5.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</w:p>
    <w:p w:rsidR="000E567E" w:rsidRDefault="000E567E" w:rsidP="00FA583C">
      <w:pPr>
        <w:widowControl/>
        <w:suppressAutoHyphens w:val="0"/>
        <w:spacing w:line="240" w:lineRule="auto"/>
        <w:ind w:firstLine="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Таблица № 5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024"/>
        <w:gridCol w:w="2407"/>
        <w:gridCol w:w="1393"/>
        <w:gridCol w:w="1745"/>
        <w:gridCol w:w="2000"/>
      </w:tblGrid>
      <w:tr w:rsidR="00FE1208" w:rsidTr="00FA583C">
        <w:trPr>
          <w:trHeight w:val="1092"/>
        </w:trPr>
        <w:tc>
          <w:tcPr>
            <w:tcW w:w="1060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Название улицы</w:t>
            </w:r>
          </w:p>
        </w:tc>
        <w:tc>
          <w:tcPr>
            <w:tcW w:w="1249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730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Категория улицы</w:t>
            </w:r>
          </w:p>
        </w:tc>
        <w:tc>
          <w:tcPr>
            <w:tcW w:w="914" w:type="pct"/>
            <w:vAlign w:val="center"/>
          </w:tcPr>
          <w:p w:rsidR="00FA583C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Нормативная ширина в</w:t>
            </w:r>
            <w:r w:rsidR="00FA583C">
              <w:rPr>
                <w:rFonts w:ascii="Times New Roman" w:hAnsi="Times New Roman"/>
                <w:noProof/>
                <w:sz w:val="24"/>
                <w:szCs w:val="24"/>
              </w:rPr>
              <w:t> красных линиях,</w:t>
            </w:r>
          </w:p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м</w:t>
            </w:r>
          </w:p>
        </w:tc>
        <w:tc>
          <w:tcPr>
            <w:tcW w:w="1047" w:type="pct"/>
            <w:vAlign w:val="center"/>
          </w:tcPr>
          <w:p w:rsidR="00FA583C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Проектируемая ширина в</w:t>
            </w:r>
            <w:r w:rsidR="00FA583C">
              <w:rPr>
                <w:rFonts w:ascii="Times New Roman" w:hAnsi="Times New Roman"/>
                <w:noProof/>
                <w:sz w:val="24"/>
                <w:szCs w:val="24"/>
              </w:rPr>
              <w:t> </w:t>
            </w: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красных линиях,</w:t>
            </w:r>
          </w:p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м</w:t>
            </w:r>
          </w:p>
        </w:tc>
      </w:tr>
      <w:tr w:rsidR="00FE1208" w:rsidTr="00FA583C">
        <w:trPr>
          <w:trHeight w:val="840"/>
        </w:trPr>
        <w:tc>
          <w:tcPr>
            <w:tcW w:w="1060" w:type="pct"/>
          </w:tcPr>
          <w:p w:rsidR="00FE1208" w:rsidRPr="00EC127D" w:rsidRDefault="00B12BAC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ул. </w:t>
            </w:r>
            <w:r w:rsidR="00FE1208" w:rsidRPr="00EC127D">
              <w:rPr>
                <w:rFonts w:ascii="Times New Roman" w:hAnsi="Times New Roman"/>
                <w:noProof/>
                <w:sz w:val="24"/>
                <w:szCs w:val="24"/>
              </w:rPr>
              <w:t>Шахтинская</w:t>
            </w:r>
          </w:p>
        </w:tc>
        <w:tc>
          <w:tcPr>
            <w:tcW w:w="1249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20-401 ОП МГ 0999</w:t>
            </w:r>
          </w:p>
        </w:tc>
        <w:tc>
          <w:tcPr>
            <w:tcW w:w="730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914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15-30</w:t>
            </w:r>
          </w:p>
        </w:tc>
        <w:tc>
          <w:tcPr>
            <w:tcW w:w="1047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</w:t>
            </w:r>
          </w:p>
        </w:tc>
      </w:tr>
      <w:tr w:rsidR="00FE1208" w:rsidTr="00FA583C">
        <w:trPr>
          <w:trHeight w:val="825"/>
        </w:trPr>
        <w:tc>
          <w:tcPr>
            <w:tcW w:w="1060" w:type="pct"/>
          </w:tcPr>
          <w:p w:rsidR="00FE1208" w:rsidRPr="00EC127D" w:rsidRDefault="00B12BAC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ул. </w:t>
            </w:r>
            <w:r w:rsidR="00FE1208" w:rsidRPr="00EC127D">
              <w:rPr>
                <w:rFonts w:ascii="Times New Roman" w:hAnsi="Times New Roman"/>
                <w:noProof/>
                <w:sz w:val="24"/>
                <w:szCs w:val="24"/>
              </w:rPr>
              <w:t>Балашовская</w:t>
            </w:r>
          </w:p>
        </w:tc>
        <w:tc>
          <w:tcPr>
            <w:tcW w:w="1249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20-401 ОП МГ 0108</w:t>
            </w:r>
          </w:p>
        </w:tc>
        <w:tc>
          <w:tcPr>
            <w:tcW w:w="730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914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15-30</w:t>
            </w:r>
          </w:p>
        </w:tc>
        <w:tc>
          <w:tcPr>
            <w:tcW w:w="1047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22</w:t>
            </w:r>
          </w:p>
        </w:tc>
      </w:tr>
    </w:tbl>
    <w:p w:rsidR="00FE1208" w:rsidRDefault="00FE1208" w:rsidP="00FA583C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</w:p>
    <w:p w:rsidR="000E567E" w:rsidRDefault="00FE1208" w:rsidP="00FA583C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Красные линии отведены с учетом установленных границ территориальных зон, границ земельных участков, сведения о которых содержатся в ЕГРН, фактического использования терри</w:t>
      </w:r>
      <w:r w:rsidR="000E567E">
        <w:rPr>
          <w:noProof/>
          <w:sz w:val="28"/>
          <w:szCs w:val="28"/>
        </w:rPr>
        <w:t>тории, подземных инженер</w:t>
      </w:r>
      <w:r>
        <w:rPr>
          <w:noProof/>
          <w:sz w:val="28"/>
          <w:szCs w:val="28"/>
        </w:rPr>
        <w:t xml:space="preserve">ных коммуникаций по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Ново-Воронежская и их охранных зон.</w:t>
      </w:r>
      <w:bookmarkStart w:id="4" w:name="_Toc106102198"/>
    </w:p>
    <w:p w:rsidR="000E567E" w:rsidRDefault="000E567E" w:rsidP="00960F1F">
      <w:pPr>
        <w:widowControl/>
        <w:suppressAutoHyphens w:val="0"/>
        <w:spacing w:line="360" w:lineRule="auto"/>
        <w:ind w:firstLine="709"/>
        <w:rPr>
          <w:rStyle w:val="20"/>
          <w:rFonts w:ascii="Times New Roman" w:hAnsi="Times New Roman" w:cs="Times New Roman"/>
          <w:b w:val="0"/>
          <w:i w:val="0"/>
        </w:rPr>
      </w:pPr>
      <w:r w:rsidRPr="000E567E">
        <w:rPr>
          <w:rStyle w:val="20"/>
          <w:rFonts w:ascii="Times New Roman" w:hAnsi="Times New Roman" w:cs="Times New Roman"/>
          <w:b w:val="0"/>
          <w:i w:val="0"/>
        </w:rPr>
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4"/>
      <w:r w:rsidR="000A5075">
        <w:rPr>
          <w:rStyle w:val="20"/>
          <w:rFonts w:ascii="Times New Roman" w:hAnsi="Times New Roman" w:cs="Times New Roman"/>
          <w:b w:val="0"/>
          <w:i w:val="0"/>
        </w:rPr>
        <w:t>, приведены</w:t>
      </w:r>
      <w:r>
        <w:rPr>
          <w:rStyle w:val="20"/>
          <w:rFonts w:ascii="Times New Roman" w:hAnsi="Times New Roman" w:cs="Times New Roman"/>
          <w:b w:val="0"/>
          <w:i w:val="0"/>
        </w:rPr>
        <w:t xml:space="preserve"> в таблице № 6. </w:t>
      </w:r>
    </w:p>
    <w:p w:rsidR="00C6357D" w:rsidRPr="00EC127D" w:rsidRDefault="00EC127D" w:rsidP="00960F1F">
      <w:pPr>
        <w:widowControl/>
        <w:suppressAutoHyphens w:val="0"/>
        <w:spacing w:line="240" w:lineRule="auto"/>
        <w:ind w:firstLine="0"/>
        <w:jc w:val="right"/>
        <w:rPr>
          <w:rStyle w:val="20"/>
          <w:rFonts w:ascii="Times New Roman" w:hAnsi="Times New Roman" w:cs="Times New Roman"/>
          <w:b w:val="0"/>
          <w:i w:val="0"/>
        </w:rPr>
      </w:pPr>
      <w:r>
        <w:rPr>
          <w:rStyle w:val="20"/>
          <w:rFonts w:ascii="Times New Roman" w:hAnsi="Times New Roman" w:cs="Times New Roman"/>
          <w:b w:val="0"/>
          <w:i w:val="0"/>
        </w:rPr>
        <w:t>Таблица № 6</w:t>
      </w:r>
    </w:p>
    <w:tbl>
      <w:tblPr>
        <w:tblW w:w="4962" w:type="dxa"/>
        <w:jc w:val="center"/>
        <w:tblLayout w:type="fixed"/>
        <w:tblLook w:val="0400" w:firstRow="0" w:lastRow="0" w:firstColumn="0" w:lastColumn="0" w:noHBand="0" w:noVBand="1"/>
      </w:tblPr>
      <w:tblGrid>
        <w:gridCol w:w="1858"/>
        <w:gridCol w:w="1418"/>
        <w:gridCol w:w="1686"/>
      </w:tblGrid>
      <w:tr w:rsidR="00E66B2B" w:rsidRPr="00C8309F" w:rsidTr="007B23D6">
        <w:trPr>
          <w:trHeight w:val="994"/>
          <w:tblHeader/>
          <w:jc w:val="center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C127D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Номер характерной точки</w:t>
            </w:r>
          </w:p>
        </w:tc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Перечень координат</w:t>
            </w:r>
          </w:p>
        </w:tc>
      </w:tr>
      <w:tr w:rsidR="00E66B2B" w:rsidRPr="00C8309F" w:rsidTr="007B23D6">
        <w:trPr>
          <w:trHeight w:val="360"/>
          <w:tblHeader/>
          <w:jc w:val="center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X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Y</w:t>
            </w:r>
          </w:p>
        </w:tc>
      </w:tr>
      <w:tr w:rsidR="00E66B2B" w:rsidRPr="00C8309F" w:rsidTr="00FA583C">
        <w:trPr>
          <w:trHeight w:val="226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506933.23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506933.32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1300937.21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506933.47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1300992.84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506934.14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1301040.15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506899.95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1301040.88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506878.04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1301041.29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506877.22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1300997.83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506876.75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1300973.57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506875.38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506935.21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FA583C">
        <w:trPr>
          <w:trHeight w:val="212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506936.49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1301060.11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506936.67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1301083.79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506937.28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1301164.13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506937.46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1301189.32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506889.41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1301189.76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506888.96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1301164.83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506885.68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1301164.89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506885.10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1301061.15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506936.49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1301060.11</w:t>
            </w:r>
          </w:p>
        </w:tc>
      </w:tr>
      <w:tr w:rsidR="00E66B2B" w:rsidRPr="00C8309F" w:rsidTr="00FA583C">
        <w:trPr>
          <w:trHeight w:val="212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506889.80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1301214.98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506889.79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1301211.72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506938.43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1301211.33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506938.20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7B23D6">
            <w:pPr>
              <w:pStyle w:val="afff0"/>
              <w:suppressAutoHyphens w:val="0"/>
              <w:spacing w:line="228" w:lineRule="auto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1301237.72</w:t>
            </w:r>
          </w:p>
        </w:tc>
      </w:tr>
    </w:tbl>
    <w:p w:rsidR="000E567E" w:rsidRDefault="000E567E" w:rsidP="00FA583C">
      <w:pPr>
        <w:widowControl/>
        <w:suppressAutoHyphens w:val="0"/>
        <w:spacing w:line="228" w:lineRule="auto"/>
        <w:ind w:firstLine="0"/>
        <w:rPr>
          <w:noProof/>
          <w:sz w:val="28"/>
          <w:szCs w:val="28"/>
        </w:rPr>
      </w:pPr>
    </w:p>
    <w:p w:rsidR="00960F1F" w:rsidRDefault="00E66B2B" w:rsidP="007B23D6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 w:rsidRPr="00E66B2B">
        <w:rPr>
          <w:sz w:val="28"/>
          <w:szCs w:val="28"/>
        </w:rPr>
        <w:t>Линии отступа</w:t>
      </w:r>
      <w:r w:rsidR="00E440A6">
        <w:rPr>
          <w:sz w:val="28"/>
          <w:szCs w:val="28"/>
        </w:rPr>
        <w:t>,</w:t>
      </w:r>
      <w:r w:rsidRPr="00E66B2B">
        <w:rPr>
          <w:sz w:val="28"/>
          <w:szCs w:val="28"/>
        </w:rPr>
        <w:t xml:space="preserve">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r w:rsidR="00CC4C10">
        <w:rPr>
          <w:sz w:val="28"/>
          <w:szCs w:val="28"/>
        </w:rPr>
        <w:t xml:space="preserve">, приведены </w:t>
      </w:r>
      <w:r w:rsidR="00452394">
        <w:rPr>
          <w:sz w:val="28"/>
          <w:szCs w:val="28"/>
        </w:rPr>
        <w:t>в</w:t>
      </w:r>
      <w:r w:rsidR="00456CA7">
        <w:rPr>
          <w:sz w:val="28"/>
          <w:szCs w:val="28"/>
        </w:rPr>
        <w:t xml:space="preserve"> </w:t>
      </w:r>
      <w:r w:rsidR="00452394">
        <w:rPr>
          <w:sz w:val="28"/>
          <w:szCs w:val="28"/>
        </w:rPr>
        <w:t>таблице</w:t>
      </w:r>
      <w:r>
        <w:rPr>
          <w:sz w:val="28"/>
          <w:szCs w:val="28"/>
        </w:rPr>
        <w:t xml:space="preserve"> № 7</w:t>
      </w:r>
      <w:r w:rsidR="00452394">
        <w:rPr>
          <w:sz w:val="28"/>
          <w:szCs w:val="28"/>
        </w:rPr>
        <w:t>.</w:t>
      </w:r>
    </w:p>
    <w:p w:rsidR="00E66B2B" w:rsidRDefault="00452394" w:rsidP="007B23D6">
      <w:pPr>
        <w:widowControl/>
        <w:suppressAutoHyphens w:val="0"/>
        <w:spacing w:line="228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7</w:t>
      </w:r>
    </w:p>
    <w:tbl>
      <w:tblPr>
        <w:tblW w:w="5026" w:type="dxa"/>
        <w:jc w:val="center"/>
        <w:tblLayout w:type="fixed"/>
        <w:tblLook w:val="0400" w:firstRow="0" w:lastRow="0" w:firstColumn="0" w:lastColumn="0" w:noHBand="0" w:noVBand="1"/>
      </w:tblPr>
      <w:tblGrid>
        <w:gridCol w:w="1658"/>
        <w:gridCol w:w="1701"/>
        <w:gridCol w:w="1667"/>
      </w:tblGrid>
      <w:tr w:rsidR="00E66B2B" w:rsidRPr="00773938" w:rsidTr="007B23D6">
        <w:trPr>
          <w:trHeight w:val="469"/>
          <w:tblHeader/>
          <w:jc w:val="center"/>
        </w:trPr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AC7695" w:rsidP="007B23D6">
            <w:pPr>
              <w:pStyle w:val="afff0"/>
              <w:suppressAutoHyphens w:val="0"/>
              <w:spacing w:line="228" w:lineRule="auto"/>
              <w:jc w:val="center"/>
            </w:pPr>
            <w:r>
              <w:t>Номер характерной точки</w:t>
            </w:r>
          </w:p>
        </w:tc>
        <w:tc>
          <w:tcPr>
            <w:tcW w:w="3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7B23D6">
            <w:pPr>
              <w:pStyle w:val="afff0"/>
              <w:suppressAutoHyphens w:val="0"/>
              <w:spacing w:line="228" w:lineRule="auto"/>
              <w:jc w:val="center"/>
            </w:pPr>
            <w:r w:rsidRPr="00773938">
              <w:t>Перечень координат</w:t>
            </w:r>
          </w:p>
        </w:tc>
      </w:tr>
      <w:tr w:rsidR="00E66B2B" w:rsidRPr="00773938" w:rsidTr="007B23D6">
        <w:trPr>
          <w:trHeight w:val="360"/>
          <w:tblHeader/>
          <w:jc w:val="center"/>
        </w:trPr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7B23D6">
            <w:pPr>
              <w:pStyle w:val="afff0"/>
              <w:suppressAutoHyphens w:val="0"/>
              <w:spacing w:line="228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7B23D6">
            <w:pPr>
              <w:pStyle w:val="afff0"/>
              <w:suppressAutoHyphens w:val="0"/>
              <w:spacing w:line="228" w:lineRule="auto"/>
              <w:jc w:val="center"/>
            </w:pPr>
            <w:r w:rsidRPr="00773938"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7B23D6">
            <w:pPr>
              <w:pStyle w:val="afff0"/>
              <w:suppressAutoHyphens w:val="0"/>
              <w:spacing w:line="228" w:lineRule="auto"/>
              <w:jc w:val="center"/>
            </w:pPr>
            <w:r w:rsidRPr="00773938">
              <w:t>Y</w:t>
            </w:r>
          </w:p>
        </w:tc>
      </w:tr>
      <w:tr w:rsidR="00E66B2B" w:rsidRPr="00773938" w:rsidTr="00960F1F">
        <w:trPr>
          <w:trHeight w:val="267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773938" w:rsidRDefault="00E66B2B" w:rsidP="007B23D6">
            <w:pPr>
              <w:pStyle w:val="afff0"/>
              <w:suppressAutoHyphens w:val="0"/>
              <w:spacing w:line="228" w:lineRule="auto"/>
              <w:jc w:val="center"/>
            </w:pPr>
            <w:r w:rsidRPr="00773938">
              <w:t>Линия 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506931.12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1301037.22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506899.89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506880.98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1301038.23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506880.22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1300997.77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506879.75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1300973.51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506878.44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1300905.88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506930.25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1300905.88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506931.12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1301037.22</w:t>
            </w:r>
          </w:p>
        </w:tc>
      </w:tr>
      <w:tr w:rsidR="00E66B2B" w:rsidRPr="00AC7695" w:rsidTr="00960F1F">
        <w:trPr>
          <w:trHeight w:val="268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Линия 2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506933.51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1301063.17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506933.67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1301083.81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506934.28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1301164.15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506934.44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1301186.35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506892.36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1301186.73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506891.91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1301161.78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506888.66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1301161.83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506888.12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1301064.09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506933.51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1301063.17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Линия 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506935.40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1301214.35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506935.20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1301237.71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506936.82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1301454.54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506884.58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1301455.16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506885.35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1301359.40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506893.45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1301359.37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506892.80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1301214.69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506935.40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7B23D6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1301214.35</w:t>
            </w:r>
          </w:p>
        </w:tc>
      </w:tr>
    </w:tbl>
    <w:p w:rsidR="00EA0203" w:rsidRDefault="00EA0203" w:rsidP="007B23D6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28" w:lineRule="auto"/>
        <w:ind w:firstLine="709"/>
        <w:rPr>
          <w:color w:val="000000"/>
          <w:sz w:val="28"/>
          <w:szCs w:val="28"/>
        </w:rPr>
      </w:pPr>
    </w:p>
    <w:p w:rsidR="00E66B2B" w:rsidRPr="00E66B2B" w:rsidRDefault="00E66B2B" w:rsidP="007B23D6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348" w:lineRule="auto"/>
        <w:ind w:firstLine="709"/>
        <w:rPr>
          <w:color w:val="000000"/>
          <w:sz w:val="28"/>
          <w:szCs w:val="28"/>
        </w:rPr>
      </w:pPr>
      <w:r w:rsidRPr="00C6357D">
        <w:rPr>
          <w:color w:val="000000"/>
          <w:sz w:val="28"/>
          <w:szCs w:val="28"/>
        </w:rPr>
        <w:t>Проектом межевания территории</w:t>
      </w:r>
      <w:r w:rsidR="00C6357D">
        <w:rPr>
          <w:color w:val="000000"/>
          <w:sz w:val="28"/>
          <w:szCs w:val="28"/>
        </w:rPr>
        <w:t>,</w:t>
      </w:r>
      <w:r w:rsidR="00C6357D" w:rsidRPr="00C6357D">
        <w:rPr>
          <w:color w:val="000000"/>
          <w:sz w:val="28"/>
          <w:szCs w:val="28"/>
        </w:rPr>
        <w:t xml:space="preserve"> </w:t>
      </w:r>
      <w:r w:rsidR="00C6357D" w:rsidRPr="00C6357D">
        <w:rPr>
          <w:sz w:val="28"/>
          <w:szCs w:val="28"/>
        </w:rPr>
        <w:t xml:space="preserve">ограниченной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>Третьякова,</w:t>
      </w:r>
      <w:r w:rsidR="00456CA7">
        <w:t xml:space="preserve"> </w:t>
      </w:r>
      <w:r w:rsidR="00B12BAC">
        <w:rPr>
          <w:sz w:val="28"/>
          <w:szCs w:val="28"/>
        </w:rPr>
        <w:t>ул. </w:t>
      </w:r>
      <w:proofErr w:type="spellStart"/>
      <w:r w:rsidR="00C6357D" w:rsidRPr="00C6357D">
        <w:rPr>
          <w:sz w:val="28"/>
          <w:szCs w:val="28"/>
        </w:rPr>
        <w:t>Заслонова</w:t>
      </w:r>
      <w:proofErr w:type="spellEnd"/>
      <w:r w:rsidR="00C6357D" w:rsidRPr="00C6357D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>Волкова в городском округе город Воронеж</w:t>
      </w:r>
      <w:r w:rsidR="00AC7695">
        <w:rPr>
          <w:sz w:val="28"/>
          <w:szCs w:val="28"/>
        </w:rPr>
        <w:t>,</w:t>
      </w:r>
      <w:r w:rsidR="00C6357D" w:rsidRPr="00C6357D">
        <w:rPr>
          <w:color w:val="000000"/>
          <w:sz w:val="28"/>
          <w:szCs w:val="28"/>
        </w:rPr>
        <w:t xml:space="preserve"> </w:t>
      </w:r>
      <w:r w:rsidRPr="00C6357D">
        <w:rPr>
          <w:color w:val="000000"/>
          <w:sz w:val="28"/>
          <w:szCs w:val="28"/>
        </w:rPr>
        <w:t>установление сервитутов не</w:t>
      </w:r>
      <w:r>
        <w:rPr>
          <w:color w:val="000000"/>
          <w:sz w:val="28"/>
          <w:szCs w:val="28"/>
        </w:rPr>
        <w:t xml:space="preserve"> предусмотрено.</w:t>
      </w:r>
    </w:p>
    <w:p w:rsidR="00322C78" w:rsidRPr="00B77843" w:rsidRDefault="00322C78" w:rsidP="007B23D6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В 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B77843">
        <w:rPr>
          <w:sz w:val="28"/>
          <w:szCs w:val="28"/>
        </w:rPr>
        <w:t xml:space="preserve"> правил.</w:t>
      </w:r>
    </w:p>
    <w:p w:rsidR="0087544C" w:rsidRPr="00E66B2B" w:rsidRDefault="00E66B2B" w:rsidP="007B23D6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AC7695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>равилами землепользования и застройки в отношении территориальных зон, применительно к конкретной территории.</w:t>
      </w:r>
    </w:p>
    <w:p w:rsidR="006E0D19" w:rsidRDefault="006E0D19" w:rsidP="007B23D6">
      <w:pPr>
        <w:pStyle w:val="23"/>
        <w:widowControl/>
        <w:spacing w:after="0" w:line="348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E03EA4" w:rsidRPr="007B23D6" w:rsidRDefault="00E03EA4" w:rsidP="007B23D6">
      <w:pPr>
        <w:pStyle w:val="23"/>
        <w:widowControl/>
        <w:spacing w:after="0" w:line="348" w:lineRule="auto"/>
        <w:ind w:left="0" w:firstLine="709"/>
        <w:rPr>
          <w:rFonts w:eastAsia="Lucida Sans Unicode"/>
          <w:color w:val="000000"/>
          <w:sz w:val="28"/>
          <w:szCs w:val="28"/>
          <w:lang w:bidi="ru-RU"/>
        </w:rPr>
      </w:pPr>
      <w:r w:rsidRPr="007B23D6">
        <w:rPr>
          <w:rFonts w:eastAsia="Lucida Sans Unicode"/>
          <w:color w:val="000000"/>
          <w:sz w:val="28"/>
          <w:szCs w:val="28"/>
          <w:lang w:bidi="ru-RU"/>
        </w:rPr>
        <w:t>Настоящим п</w:t>
      </w:r>
      <w:r w:rsidR="007B23D6">
        <w:rPr>
          <w:rFonts w:eastAsia="Lucida Sans Unicode"/>
          <w:color w:val="000000"/>
          <w:sz w:val="28"/>
          <w:szCs w:val="28"/>
          <w:lang w:bidi="ru-RU"/>
        </w:rPr>
        <w:t>роекто</w:t>
      </w:r>
      <w:r w:rsidRPr="007B23D6">
        <w:rPr>
          <w:rFonts w:eastAsia="Lucida Sans Unicode"/>
          <w:color w:val="000000"/>
          <w:sz w:val="28"/>
          <w:szCs w:val="28"/>
          <w:lang w:bidi="ru-RU"/>
        </w:rPr>
        <w:t xml:space="preserve">м не изменяются права и обязанности субъектов инвестиционной и предпринимательской деятельности, не изменяется содержание или порядок реализации полномочий администрации городского округа город Воронеж в отношениях с субъектами предпринимательской и инвестиционной деятельности. Показатели по застройке могут быть скорректированы при разработке </w:t>
      </w:r>
      <w:proofErr w:type="gramStart"/>
      <w:r w:rsidRPr="007B23D6">
        <w:rPr>
          <w:rFonts w:eastAsia="Lucida Sans Unicode"/>
          <w:color w:val="000000"/>
          <w:sz w:val="28"/>
          <w:szCs w:val="28"/>
          <w:lang w:bidi="ru-RU"/>
        </w:rPr>
        <w:t>индивидуальных проектов</w:t>
      </w:r>
      <w:proofErr w:type="gramEnd"/>
      <w:r w:rsidRPr="007B23D6">
        <w:rPr>
          <w:rFonts w:eastAsia="Lucida Sans Unicode"/>
          <w:color w:val="000000"/>
          <w:sz w:val="28"/>
          <w:szCs w:val="28"/>
          <w:lang w:bidi="ru-RU"/>
        </w:rPr>
        <w:t xml:space="preserve"> зданий и сооружений, каждый из которых </w:t>
      </w:r>
      <w:r w:rsidR="007B23D6">
        <w:rPr>
          <w:rFonts w:eastAsia="Lucida Sans Unicode"/>
          <w:color w:val="000000"/>
          <w:sz w:val="28"/>
          <w:szCs w:val="28"/>
          <w:lang w:bidi="ru-RU"/>
        </w:rPr>
        <w:t>должен пройти</w:t>
      </w:r>
      <w:r w:rsidRPr="007B23D6">
        <w:rPr>
          <w:rFonts w:eastAsia="Lucida Sans Unicode"/>
          <w:color w:val="000000"/>
          <w:sz w:val="28"/>
          <w:szCs w:val="28"/>
          <w:lang w:bidi="ru-RU"/>
        </w:rPr>
        <w:t xml:space="preserve"> согласование в установленном порядке.</w:t>
      </w:r>
    </w:p>
    <w:p w:rsidR="006E0D19" w:rsidRDefault="006E0D19" w:rsidP="007B23D6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>
        <w:rPr>
          <w:sz w:val="28"/>
          <w:szCs w:val="28"/>
        </w:rPr>
        <w:t>я в соответствии с положениями Генерального плана</w:t>
      </w:r>
      <w:r w:rsidRPr="000B3CE8">
        <w:rPr>
          <w:sz w:val="28"/>
          <w:szCs w:val="28"/>
        </w:rPr>
        <w:t>.</w:t>
      </w:r>
    </w:p>
    <w:p w:rsidR="006E0D19" w:rsidRPr="00A471AC" w:rsidRDefault="006E0D19" w:rsidP="007B23D6">
      <w:pPr>
        <w:spacing w:line="348" w:lineRule="auto"/>
        <w:ind w:firstLine="709"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>В соответствии с ч. 5 ст. 46 Градостроительного кодекса Российской Федерации проекты межевания территории, подготовленные в составе документации по планировке территории на основании решения органа местного самоуправления городского округа, до их утверждения подлежат обязательному рассмотрению на общественных обсуждениях или публичных слушаниях.</w:t>
      </w:r>
    </w:p>
    <w:p w:rsidR="006E0D19" w:rsidRPr="00A471AC" w:rsidRDefault="006E0D19" w:rsidP="007B23D6">
      <w:pPr>
        <w:spacing w:line="348" w:lineRule="auto"/>
        <w:ind w:firstLine="709"/>
        <w:contextualSpacing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>Постановлением главы город</w:t>
      </w:r>
      <w:r>
        <w:rPr>
          <w:sz w:val="28"/>
          <w:szCs w:val="28"/>
          <w:lang w:eastAsia="ar-SA"/>
        </w:rPr>
        <w:t>ского округа город Воронеж от 03.10</w:t>
      </w:r>
      <w:r w:rsidRPr="00A471AC">
        <w:rPr>
          <w:sz w:val="28"/>
          <w:szCs w:val="28"/>
          <w:lang w:eastAsia="ar-SA"/>
        </w:rPr>
        <w:t xml:space="preserve">.2022 </w:t>
      </w:r>
      <w:r>
        <w:rPr>
          <w:sz w:val="28"/>
          <w:szCs w:val="28"/>
          <w:lang w:eastAsia="ar-SA"/>
        </w:rPr>
        <w:t>№ 166</w:t>
      </w:r>
      <w:r w:rsidRPr="00A471AC">
        <w:rPr>
          <w:sz w:val="28"/>
          <w:szCs w:val="28"/>
          <w:lang w:eastAsia="ar-SA"/>
        </w:rPr>
        <w:t xml:space="preserve"> «О назначении общественных обсуждений по проекту межевания территории, ограниченной </w:t>
      </w:r>
      <w:r>
        <w:rPr>
          <w:sz w:val="28"/>
          <w:szCs w:val="28"/>
        </w:rPr>
        <w:t>ул. </w:t>
      </w:r>
      <w:r w:rsidRPr="00C6357D">
        <w:rPr>
          <w:sz w:val="28"/>
          <w:szCs w:val="28"/>
        </w:rPr>
        <w:t>Третьякова,</w:t>
      </w:r>
      <w:r>
        <w:t xml:space="preserve"> </w:t>
      </w:r>
      <w:r>
        <w:rPr>
          <w:sz w:val="28"/>
          <w:szCs w:val="28"/>
        </w:rPr>
        <w:t>ул. </w:t>
      </w:r>
      <w:proofErr w:type="spellStart"/>
      <w:r w:rsidRPr="00C6357D">
        <w:rPr>
          <w:sz w:val="28"/>
          <w:szCs w:val="28"/>
        </w:rPr>
        <w:t>Заслонова</w:t>
      </w:r>
      <w:proofErr w:type="spellEnd"/>
      <w:r w:rsidRPr="00C6357D">
        <w:rPr>
          <w:sz w:val="28"/>
          <w:szCs w:val="28"/>
        </w:rPr>
        <w:t xml:space="preserve">, </w:t>
      </w:r>
      <w:r>
        <w:rPr>
          <w:sz w:val="28"/>
          <w:szCs w:val="28"/>
        </w:rPr>
        <w:t>ул. Ново-Воронежская, ул. </w:t>
      </w:r>
      <w:r w:rsidRPr="00C6357D">
        <w:rPr>
          <w:sz w:val="28"/>
          <w:szCs w:val="28"/>
        </w:rPr>
        <w:t>Волкова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</w:t>
      </w:r>
      <w:r w:rsidRPr="00A471AC">
        <w:rPr>
          <w:sz w:val="28"/>
          <w:szCs w:val="28"/>
          <w:lang w:eastAsia="ar-SA"/>
        </w:rPr>
        <w:t xml:space="preserve">в городском округе город Воронеж» были назначены общественные обсуждения по указанному проекту межевания. </w:t>
      </w:r>
    </w:p>
    <w:p w:rsidR="006E0D19" w:rsidRPr="00A471AC" w:rsidRDefault="006E0D19" w:rsidP="007B23D6">
      <w:pPr>
        <w:spacing w:line="348" w:lineRule="auto"/>
        <w:ind w:firstLine="709"/>
        <w:contextualSpacing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>Срок проведе</w:t>
      </w:r>
      <w:r>
        <w:rPr>
          <w:sz w:val="28"/>
          <w:szCs w:val="28"/>
          <w:lang w:eastAsia="ar-SA"/>
        </w:rPr>
        <w:t xml:space="preserve">ния общественных обсуждений </w:t>
      </w:r>
      <w:r w:rsidR="007B23D6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с 07.10.2022 по 01.11</w:t>
      </w:r>
      <w:r w:rsidRPr="00A471AC">
        <w:rPr>
          <w:sz w:val="28"/>
          <w:szCs w:val="28"/>
          <w:lang w:eastAsia="ar-SA"/>
        </w:rPr>
        <w:t xml:space="preserve">.2022. Экспозиция </w:t>
      </w:r>
      <w:r w:rsidR="007E0D8C">
        <w:rPr>
          <w:sz w:val="28"/>
          <w:szCs w:val="28"/>
          <w:lang w:eastAsia="ar-SA"/>
        </w:rPr>
        <w:t>выше</w:t>
      </w:r>
      <w:r w:rsidRPr="00A471AC">
        <w:rPr>
          <w:sz w:val="28"/>
          <w:szCs w:val="28"/>
          <w:lang w:eastAsia="ar-SA"/>
        </w:rPr>
        <w:t xml:space="preserve">указанного проекта была </w:t>
      </w:r>
      <w:r w:rsidR="007E0D8C">
        <w:rPr>
          <w:sz w:val="28"/>
          <w:szCs w:val="28"/>
          <w:lang w:eastAsia="ar-SA"/>
        </w:rPr>
        <w:t xml:space="preserve">представлена </w:t>
      </w:r>
      <w:r w:rsidRPr="00A471AC">
        <w:rPr>
          <w:sz w:val="28"/>
          <w:szCs w:val="28"/>
          <w:lang w:eastAsia="ar-SA"/>
        </w:rPr>
        <w:t>на</w:t>
      </w:r>
      <w:r w:rsidR="007B23D6">
        <w:rPr>
          <w:sz w:val="28"/>
          <w:szCs w:val="28"/>
          <w:lang w:eastAsia="ar-SA"/>
        </w:rPr>
        <w:br/>
      </w:r>
      <w:r w:rsidRPr="00A471AC">
        <w:rPr>
          <w:sz w:val="28"/>
          <w:szCs w:val="28"/>
          <w:lang w:eastAsia="ar-SA"/>
        </w:rPr>
        <w:lastRenderedPageBreak/>
        <w:t>информационном ресурсе «Активный электронный гражданин»</w:t>
      </w:r>
      <w:r w:rsidR="007B23D6">
        <w:rPr>
          <w:sz w:val="28"/>
          <w:szCs w:val="28"/>
          <w:lang w:eastAsia="ar-SA"/>
        </w:rPr>
        <w:br/>
      </w:r>
      <w:r w:rsidRPr="00A471AC">
        <w:rPr>
          <w:sz w:val="28"/>
          <w:szCs w:val="28"/>
          <w:lang w:eastAsia="ar-SA"/>
        </w:rPr>
        <w:t>(</w:t>
      </w:r>
      <w:r w:rsidRPr="00A471AC">
        <w:rPr>
          <w:sz w:val="28"/>
          <w:szCs w:val="28"/>
          <w:lang w:val="en-US" w:eastAsia="ar-SA"/>
        </w:rPr>
        <w:t>e</w:t>
      </w:r>
      <w:r w:rsidRPr="00A471AC">
        <w:rPr>
          <w:sz w:val="28"/>
          <w:szCs w:val="28"/>
          <w:lang w:eastAsia="ar-SA"/>
        </w:rPr>
        <w:t>-</w:t>
      </w:r>
      <w:r w:rsidRPr="00A471AC">
        <w:rPr>
          <w:sz w:val="28"/>
          <w:szCs w:val="28"/>
          <w:lang w:val="en-US" w:eastAsia="ar-SA"/>
        </w:rPr>
        <w:t>active</w:t>
      </w:r>
      <w:r w:rsidRPr="00A471AC">
        <w:rPr>
          <w:sz w:val="28"/>
          <w:szCs w:val="28"/>
          <w:lang w:eastAsia="ar-SA"/>
        </w:rPr>
        <w:t>.</w:t>
      </w:r>
      <w:proofErr w:type="spellStart"/>
      <w:r w:rsidRPr="00A471AC">
        <w:rPr>
          <w:sz w:val="28"/>
          <w:szCs w:val="28"/>
          <w:lang w:val="en-US" w:eastAsia="ar-SA"/>
        </w:rPr>
        <w:t>govvrn</w:t>
      </w:r>
      <w:proofErr w:type="spellEnd"/>
      <w:r w:rsidRPr="00A471AC">
        <w:rPr>
          <w:sz w:val="28"/>
          <w:szCs w:val="28"/>
          <w:lang w:eastAsia="ar-SA"/>
        </w:rPr>
        <w:t>.</w:t>
      </w:r>
      <w:proofErr w:type="spellStart"/>
      <w:r w:rsidRPr="00A471AC">
        <w:rPr>
          <w:sz w:val="28"/>
          <w:szCs w:val="28"/>
          <w:lang w:val="en-US" w:eastAsia="ar-SA"/>
        </w:rPr>
        <w:t>ru</w:t>
      </w:r>
      <w:proofErr w:type="spellEnd"/>
      <w:r>
        <w:rPr>
          <w:sz w:val="28"/>
          <w:szCs w:val="28"/>
          <w:lang w:eastAsia="ar-SA"/>
        </w:rPr>
        <w:t>) с 14.10.2022 по 24.10</w:t>
      </w:r>
      <w:r w:rsidRPr="00A471AC">
        <w:rPr>
          <w:sz w:val="28"/>
          <w:szCs w:val="28"/>
          <w:lang w:eastAsia="ar-SA"/>
        </w:rPr>
        <w:t xml:space="preserve">.2022. </w:t>
      </w:r>
    </w:p>
    <w:p w:rsidR="006E0D19" w:rsidRPr="00A471AC" w:rsidRDefault="006E0D19" w:rsidP="006E0D19">
      <w:pPr>
        <w:spacing w:line="360" w:lineRule="auto"/>
        <w:ind w:firstLine="709"/>
        <w:contextualSpacing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 xml:space="preserve">Согласно протоколу </w:t>
      </w:r>
      <w:r>
        <w:rPr>
          <w:sz w:val="28"/>
          <w:szCs w:val="28"/>
          <w:lang w:eastAsia="ar-SA"/>
        </w:rPr>
        <w:t>общественных обсуждений от 25.10</w:t>
      </w:r>
      <w:r w:rsidRPr="00A471AC">
        <w:rPr>
          <w:sz w:val="28"/>
          <w:szCs w:val="28"/>
          <w:lang w:eastAsia="ar-SA"/>
        </w:rPr>
        <w:t>.2022 предложения и замечания от участников общественных обсуждений не</w:t>
      </w:r>
      <w:r w:rsidR="007E1E1D">
        <w:rPr>
          <w:sz w:val="28"/>
          <w:szCs w:val="28"/>
          <w:lang w:eastAsia="ar-SA"/>
        </w:rPr>
        <w:t> </w:t>
      </w:r>
      <w:r w:rsidRPr="00A471AC">
        <w:rPr>
          <w:sz w:val="28"/>
          <w:szCs w:val="28"/>
          <w:lang w:eastAsia="ar-SA"/>
        </w:rPr>
        <w:t xml:space="preserve">поступали. По итогам общественных обсуждений было подготовлено </w:t>
      </w:r>
      <w:r>
        <w:rPr>
          <w:sz w:val="28"/>
          <w:szCs w:val="28"/>
          <w:lang w:eastAsia="ar-SA"/>
        </w:rPr>
        <w:t>заключение от 27.10</w:t>
      </w:r>
      <w:r w:rsidRPr="00A471AC">
        <w:rPr>
          <w:sz w:val="28"/>
          <w:szCs w:val="28"/>
          <w:lang w:eastAsia="ar-SA"/>
        </w:rPr>
        <w:t>.2022.</w:t>
      </w:r>
    </w:p>
    <w:p w:rsidR="006E0D19" w:rsidRPr="00A471AC" w:rsidRDefault="006E0D19" w:rsidP="006E0D19">
      <w:pPr>
        <w:tabs>
          <w:tab w:val="left" w:pos="426"/>
        </w:tabs>
        <w:spacing w:line="360" w:lineRule="auto"/>
        <w:ind w:firstLine="709"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>С учетом изложенного подготовлен проект постановления</w:t>
      </w:r>
      <w:r w:rsidR="007E1E1D">
        <w:rPr>
          <w:sz w:val="28"/>
          <w:szCs w:val="28"/>
          <w:lang w:eastAsia="ar-SA"/>
        </w:rPr>
        <w:t xml:space="preserve"> </w:t>
      </w:r>
      <w:r w:rsidRPr="00A471AC">
        <w:rPr>
          <w:sz w:val="28"/>
          <w:szCs w:val="28"/>
          <w:lang w:eastAsia="ar-SA"/>
        </w:rPr>
        <w:t>«Об</w:t>
      </w:r>
      <w:r w:rsidR="007E1E1D">
        <w:rPr>
          <w:sz w:val="28"/>
          <w:szCs w:val="28"/>
          <w:lang w:eastAsia="ar-SA"/>
        </w:rPr>
        <w:t> </w:t>
      </w:r>
      <w:r w:rsidRPr="00A471AC">
        <w:rPr>
          <w:sz w:val="28"/>
          <w:szCs w:val="28"/>
          <w:lang w:eastAsia="ar-SA"/>
        </w:rPr>
        <w:t xml:space="preserve">утверждении проекта межевания территории, ограниченной </w:t>
      </w:r>
      <w:r>
        <w:rPr>
          <w:sz w:val="28"/>
          <w:szCs w:val="28"/>
        </w:rPr>
        <w:t>ул. </w:t>
      </w:r>
      <w:r w:rsidRPr="00C6357D">
        <w:rPr>
          <w:sz w:val="28"/>
          <w:szCs w:val="28"/>
        </w:rPr>
        <w:t>Третьякова,</w:t>
      </w:r>
      <w:r>
        <w:t xml:space="preserve"> </w:t>
      </w:r>
      <w:r>
        <w:rPr>
          <w:sz w:val="28"/>
          <w:szCs w:val="28"/>
        </w:rPr>
        <w:t>ул. </w:t>
      </w:r>
      <w:proofErr w:type="spellStart"/>
      <w:r w:rsidRPr="00C6357D">
        <w:rPr>
          <w:sz w:val="28"/>
          <w:szCs w:val="28"/>
        </w:rPr>
        <w:t>Заслонова</w:t>
      </w:r>
      <w:proofErr w:type="spellEnd"/>
      <w:r w:rsidRPr="00C6357D">
        <w:rPr>
          <w:sz w:val="28"/>
          <w:szCs w:val="28"/>
        </w:rPr>
        <w:t xml:space="preserve">, </w:t>
      </w:r>
      <w:r>
        <w:rPr>
          <w:sz w:val="28"/>
          <w:szCs w:val="28"/>
        </w:rPr>
        <w:t>ул. </w:t>
      </w:r>
      <w:r w:rsidRPr="00C6357D">
        <w:rPr>
          <w:sz w:val="28"/>
          <w:szCs w:val="28"/>
        </w:rPr>
        <w:t xml:space="preserve">Ново-Воронежская, </w:t>
      </w:r>
      <w:r>
        <w:rPr>
          <w:sz w:val="28"/>
          <w:szCs w:val="28"/>
        </w:rPr>
        <w:t>ул. </w:t>
      </w:r>
      <w:r w:rsidRPr="00C6357D">
        <w:rPr>
          <w:sz w:val="28"/>
          <w:szCs w:val="28"/>
        </w:rPr>
        <w:t>Волкова</w:t>
      </w:r>
      <w:r w:rsidRPr="00A471AC">
        <w:rPr>
          <w:sz w:val="28"/>
          <w:szCs w:val="28"/>
          <w:lang w:eastAsia="ar-SA"/>
        </w:rPr>
        <w:t xml:space="preserve"> в городском округе город Воронеж».</w:t>
      </w:r>
    </w:p>
    <w:p w:rsidR="006E0D19" w:rsidRPr="00471D22" w:rsidRDefault="006E0D19" w:rsidP="006E0D19">
      <w:pPr>
        <w:tabs>
          <w:tab w:val="left" w:pos="426"/>
        </w:tabs>
        <w:spacing w:line="360" w:lineRule="auto"/>
        <w:ind w:firstLine="709"/>
        <w:rPr>
          <w:sz w:val="28"/>
          <w:szCs w:val="28"/>
          <w:lang w:eastAsia="ar-SA"/>
        </w:rPr>
      </w:pPr>
      <w:r w:rsidRPr="00A471AC">
        <w:rPr>
          <w:sz w:val="28"/>
          <w:szCs w:val="28"/>
          <w:lang w:eastAsia="ar-SA"/>
        </w:rPr>
        <w:t>Настоящее постановление является нормативным правовым актом, в</w:t>
      </w:r>
      <w:r w:rsidR="007E1E1D">
        <w:rPr>
          <w:sz w:val="28"/>
          <w:szCs w:val="28"/>
          <w:lang w:eastAsia="ar-SA"/>
        </w:rPr>
        <w:t> </w:t>
      </w:r>
      <w:r w:rsidRPr="00A471AC">
        <w:rPr>
          <w:sz w:val="28"/>
          <w:szCs w:val="28"/>
          <w:lang w:eastAsia="ar-SA"/>
        </w:rPr>
        <w:t>установленный законом срок после принятия подлежит опубликованию в</w:t>
      </w:r>
      <w:r w:rsidR="007E1E1D">
        <w:rPr>
          <w:sz w:val="28"/>
          <w:szCs w:val="28"/>
          <w:lang w:eastAsia="ar-SA"/>
        </w:rPr>
        <w:t> </w:t>
      </w:r>
      <w:bookmarkStart w:id="5" w:name="_GoBack"/>
      <w:bookmarkEnd w:id="5"/>
      <w:r w:rsidRPr="00A471AC">
        <w:rPr>
          <w:sz w:val="28"/>
          <w:szCs w:val="28"/>
          <w:lang w:eastAsia="ar-SA"/>
        </w:rPr>
        <w:t>газете «Берег», размещению на официальном сайте администрации городского округа город Воронеж в сети Интернет и в справочно-правовой системе «</w:t>
      </w:r>
      <w:proofErr w:type="spellStart"/>
      <w:r w:rsidRPr="00A471AC">
        <w:rPr>
          <w:sz w:val="28"/>
          <w:szCs w:val="28"/>
          <w:lang w:eastAsia="ar-SA"/>
        </w:rPr>
        <w:t>КонсультантПлюс</w:t>
      </w:r>
      <w:proofErr w:type="spellEnd"/>
      <w:r w:rsidRPr="00A471AC">
        <w:rPr>
          <w:sz w:val="28"/>
          <w:szCs w:val="28"/>
          <w:lang w:eastAsia="ar-SA"/>
        </w:rPr>
        <w:t>».</w:t>
      </w: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E03EA4">
      <w:headerReference w:type="default" r:id="rId9"/>
      <w:pgSz w:w="11905" w:h="16837"/>
      <w:pgMar w:top="1134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FE" w:rsidRDefault="004F2BFE" w:rsidP="00466849">
      <w:pPr>
        <w:spacing w:line="240" w:lineRule="auto"/>
      </w:pPr>
      <w:r>
        <w:separator/>
      </w:r>
    </w:p>
  </w:endnote>
  <w:endnote w:type="continuationSeparator" w:id="0">
    <w:p w:rsidR="004F2BFE" w:rsidRDefault="004F2BFE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FE" w:rsidRDefault="004F2BFE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F2BFE" w:rsidRDefault="004F2BFE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8DE" w:rsidRPr="00E03EA4" w:rsidRDefault="00C048DE" w:rsidP="00E03EA4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7E1E1D">
      <w:rPr>
        <w:noProof/>
        <w:sz w:val="24"/>
        <w:szCs w:val="24"/>
      </w:rPr>
      <w:t>25</w:t>
    </w:r>
    <w:r w:rsidRPr="00456CA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674A1F"/>
    <w:multiLevelType w:val="hybridMultilevel"/>
    <w:tmpl w:val="0CD007D8"/>
    <w:lvl w:ilvl="0" w:tplc="5CF8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8">
    <w:nsid w:val="565303B2"/>
    <w:multiLevelType w:val="hybridMultilevel"/>
    <w:tmpl w:val="09B025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0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2A05C2"/>
    <w:multiLevelType w:val="hybridMultilevel"/>
    <w:tmpl w:val="0D40CC7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006D9A"/>
    <w:multiLevelType w:val="hybridMultilevel"/>
    <w:tmpl w:val="16AE6D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7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9"/>
  </w:num>
  <w:num w:numId="7">
    <w:abstractNumId w:val="36"/>
  </w:num>
  <w:num w:numId="8">
    <w:abstractNumId w:val="8"/>
  </w:num>
  <w:num w:numId="9">
    <w:abstractNumId w:val="26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7"/>
  </w:num>
  <w:num w:numId="21">
    <w:abstractNumId w:val="39"/>
  </w:num>
  <w:num w:numId="22">
    <w:abstractNumId w:val="16"/>
  </w:num>
  <w:num w:numId="23">
    <w:abstractNumId w:val="32"/>
  </w:num>
  <w:num w:numId="24">
    <w:abstractNumId w:val="14"/>
  </w:num>
  <w:num w:numId="25">
    <w:abstractNumId w:val="21"/>
  </w:num>
  <w:num w:numId="26">
    <w:abstractNumId w:val="34"/>
  </w:num>
  <w:num w:numId="27">
    <w:abstractNumId w:val="6"/>
  </w:num>
  <w:num w:numId="28">
    <w:abstractNumId w:val="19"/>
  </w:num>
  <w:num w:numId="29">
    <w:abstractNumId w:val="18"/>
  </w:num>
  <w:num w:numId="30">
    <w:abstractNumId w:val="30"/>
  </w:num>
  <w:num w:numId="31">
    <w:abstractNumId w:val="38"/>
  </w:num>
  <w:num w:numId="32">
    <w:abstractNumId w:val="33"/>
  </w:num>
  <w:num w:numId="33">
    <w:abstractNumId w:val="15"/>
  </w:num>
  <w:num w:numId="34">
    <w:abstractNumId w:val="17"/>
  </w:num>
  <w:num w:numId="35">
    <w:abstractNumId w:val="40"/>
  </w:num>
  <w:num w:numId="36">
    <w:abstractNumId w:val="9"/>
  </w:num>
  <w:num w:numId="37">
    <w:abstractNumId w:val="4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27"/>
  </w:num>
  <w:num w:numId="41">
    <w:abstractNumId w:val="12"/>
  </w:num>
  <w:num w:numId="42">
    <w:abstractNumId w:val="31"/>
  </w:num>
  <w:num w:numId="4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7013F"/>
    <w:rsid w:val="0027096C"/>
    <w:rsid w:val="00280B50"/>
    <w:rsid w:val="00283031"/>
    <w:rsid w:val="00283CEF"/>
    <w:rsid w:val="00287FF0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E69"/>
    <w:rsid w:val="002C2420"/>
    <w:rsid w:val="002C7244"/>
    <w:rsid w:val="002C797C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30C3"/>
    <w:rsid w:val="003055EC"/>
    <w:rsid w:val="00306B7E"/>
    <w:rsid w:val="003116F7"/>
    <w:rsid w:val="0031298D"/>
    <w:rsid w:val="00312BA6"/>
    <w:rsid w:val="00312CE5"/>
    <w:rsid w:val="00314CD6"/>
    <w:rsid w:val="00314F6A"/>
    <w:rsid w:val="003228DA"/>
    <w:rsid w:val="00322C78"/>
    <w:rsid w:val="00323BCE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6737"/>
    <w:rsid w:val="003D02F5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404DA"/>
    <w:rsid w:val="00444110"/>
    <w:rsid w:val="00444484"/>
    <w:rsid w:val="004449DE"/>
    <w:rsid w:val="0044669A"/>
    <w:rsid w:val="00452394"/>
    <w:rsid w:val="00456CA7"/>
    <w:rsid w:val="00463187"/>
    <w:rsid w:val="00463BDF"/>
    <w:rsid w:val="00466849"/>
    <w:rsid w:val="004668BB"/>
    <w:rsid w:val="004668CE"/>
    <w:rsid w:val="0046697E"/>
    <w:rsid w:val="00467F2E"/>
    <w:rsid w:val="0047179E"/>
    <w:rsid w:val="004724FA"/>
    <w:rsid w:val="00473368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53"/>
    <w:rsid w:val="004F07E1"/>
    <w:rsid w:val="004F29B0"/>
    <w:rsid w:val="004F2BFE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D7121"/>
    <w:rsid w:val="005E0452"/>
    <w:rsid w:val="005E4D31"/>
    <w:rsid w:val="005F10D4"/>
    <w:rsid w:val="005F1C4B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0D19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3D6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0D8C"/>
    <w:rsid w:val="007E1E1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0E5F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9F5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433E"/>
    <w:rsid w:val="00A41499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0F7C"/>
    <w:rsid w:val="00AF1743"/>
    <w:rsid w:val="00AF19A7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6EAB"/>
    <w:rsid w:val="00BC72E3"/>
    <w:rsid w:val="00BC7882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048DE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95062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6D3"/>
    <w:rsid w:val="00D7680D"/>
    <w:rsid w:val="00D8166A"/>
    <w:rsid w:val="00D83EB6"/>
    <w:rsid w:val="00D91C1C"/>
    <w:rsid w:val="00D97197"/>
    <w:rsid w:val="00D97548"/>
    <w:rsid w:val="00D97AF4"/>
    <w:rsid w:val="00DA652E"/>
    <w:rsid w:val="00DB3A68"/>
    <w:rsid w:val="00DB52C8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3EA4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F3A"/>
    <w:rsid w:val="00E7313E"/>
    <w:rsid w:val="00E734D3"/>
    <w:rsid w:val="00E73F52"/>
    <w:rsid w:val="00E830A2"/>
    <w:rsid w:val="00E833BB"/>
    <w:rsid w:val="00E86360"/>
    <w:rsid w:val="00E871C8"/>
    <w:rsid w:val="00E925AD"/>
    <w:rsid w:val="00E92948"/>
    <w:rsid w:val="00E958A0"/>
    <w:rsid w:val="00EA0203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73CF"/>
    <w:rsid w:val="00ED0946"/>
    <w:rsid w:val="00ED19D4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47B6D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A03B0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365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EB3B5-0B5C-4A96-B6CA-0DDE300B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25</Pages>
  <Words>5716</Words>
  <Characters>32585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10</cp:revision>
  <cp:lastPrinted>2023-01-11T13:28:00Z</cp:lastPrinted>
  <dcterms:created xsi:type="dcterms:W3CDTF">2023-01-11T12:58:00Z</dcterms:created>
  <dcterms:modified xsi:type="dcterms:W3CDTF">2023-01-11T13:31:00Z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